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BDE31" w14:textId="1B65983A" w:rsidR="00BD46CB" w:rsidRPr="004377BA" w:rsidRDefault="004377BA" w:rsidP="004377BA">
      <w:pPr>
        <w:spacing w:before="33"/>
        <w:ind w:left="100"/>
        <w:jc w:val="center"/>
        <w:rPr>
          <w:rFonts w:asciiTheme="minorHAnsi" w:eastAsia="Calibri" w:hAnsiTheme="minorHAnsi" w:cstheme="minorHAnsi"/>
          <w:b/>
          <w:bCs/>
          <w:iCs/>
          <w:sz w:val="24"/>
          <w:szCs w:val="24"/>
        </w:rPr>
      </w:pPr>
      <w:r w:rsidRPr="004377BA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>S</w:t>
      </w:r>
      <w:r w:rsidRPr="004377BA">
        <w:rPr>
          <w:rFonts w:asciiTheme="minorHAnsi" w:eastAsia="Calibri" w:hAnsiTheme="minorHAnsi" w:cstheme="minorHAnsi"/>
          <w:b/>
          <w:bCs/>
          <w:iCs/>
          <w:spacing w:val="-2"/>
          <w:sz w:val="24"/>
          <w:szCs w:val="24"/>
        </w:rPr>
        <w:t>c</w:t>
      </w:r>
      <w:r w:rsidRPr="004377BA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>ho</w:t>
      </w:r>
      <w:r w:rsidRPr="004377BA">
        <w:rPr>
          <w:rFonts w:asciiTheme="minorHAnsi" w:eastAsia="Calibri" w:hAnsiTheme="minorHAnsi" w:cstheme="minorHAnsi"/>
          <w:b/>
          <w:bCs/>
          <w:iCs/>
          <w:spacing w:val="3"/>
          <w:sz w:val="24"/>
          <w:szCs w:val="24"/>
        </w:rPr>
        <w:t>o</w:t>
      </w:r>
      <w:r w:rsidRPr="004377BA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>l</w:t>
      </w:r>
      <w:r w:rsidRPr="004377BA">
        <w:rPr>
          <w:rFonts w:asciiTheme="minorHAnsi" w:eastAsia="Calibri" w:hAnsiTheme="minorHAnsi" w:cstheme="minorHAnsi"/>
          <w:b/>
          <w:bCs/>
          <w:iCs/>
          <w:spacing w:val="-1"/>
          <w:sz w:val="24"/>
          <w:szCs w:val="24"/>
        </w:rPr>
        <w:t xml:space="preserve"> </w:t>
      </w:r>
      <w:r w:rsidRPr="004377BA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>Couns</w:t>
      </w:r>
      <w:r w:rsidRPr="004377BA">
        <w:rPr>
          <w:rFonts w:asciiTheme="minorHAnsi" w:eastAsia="Calibri" w:hAnsiTheme="minorHAnsi" w:cstheme="minorHAnsi"/>
          <w:b/>
          <w:bCs/>
          <w:iCs/>
          <w:spacing w:val="-2"/>
          <w:sz w:val="24"/>
          <w:szCs w:val="24"/>
        </w:rPr>
        <w:t>e</w:t>
      </w:r>
      <w:r w:rsidRPr="004377BA">
        <w:rPr>
          <w:rFonts w:asciiTheme="minorHAnsi" w:eastAsia="Calibri" w:hAnsiTheme="minorHAnsi" w:cstheme="minorHAnsi"/>
          <w:b/>
          <w:bCs/>
          <w:iCs/>
          <w:spacing w:val="2"/>
          <w:sz w:val="24"/>
          <w:szCs w:val="24"/>
        </w:rPr>
        <w:t>l</w:t>
      </w:r>
      <w:r w:rsidRPr="004377BA">
        <w:rPr>
          <w:rFonts w:asciiTheme="minorHAnsi" w:eastAsia="Calibri" w:hAnsiTheme="minorHAnsi" w:cstheme="minorHAnsi"/>
          <w:b/>
          <w:bCs/>
          <w:iCs/>
          <w:spacing w:val="-1"/>
          <w:sz w:val="24"/>
          <w:szCs w:val="24"/>
        </w:rPr>
        <w:t>i</w:t>
      </w:r>
      <w:r w:rsidRPr="004377BA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>ng</w:t>
      </w:r>
      <w:r w:rsidRPr="004377BA">
        <w:rPr>
          <w:rFonts w:asciiTheme="minorHAnsi" w:eastAsia="Calibri" w:hAnsiTheme="minorHAnsi" w:cstheme="minorHAnsi"/>
          <w:b/>
          <w:bCs/>
          <w:iCs/>
          <w:spacing w:val="2"/>
          <w:sz w:val="24"/>
          <w:szCs w:val="24"/>
        </w:rPr>
        <w:t xml:space="preserve"> </w:t>
      </w:r>
      <w:r w:rsidRPr="004377BA">
        <w:rPr>
          <w:rFonts w:asciiTheme="minorHAnsi" w:eastAsia="Calibri" w:hAnsiTheme="minorHAnsi" w:cstheme="minorHAnsi"/>
          <w:b/>
          <w:bCs/>
          <w:iCs/>
          <w:spacing w:val="-2"/>
          <w:sz w:val="24"/>
          <w:szCs w:val="24"/>
        </w:rPr>
        <w:t>R</w:t>
      </w:r>
      <w:r w:rsidRPr="004377BA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>e</w:t>
      </w:r>
      <w:r w:rsidRPr="004377BA">
        <w:rPr>
          <w:rFonts w:asciiTheme="minorHAnsi" w:eastAsia="Calibri" w:hAnsiTheme="minorHAnsi" w:cstheme="minorHAnsi"/>
          <w:b/>
          <w:bCs/>
          <w:iCs/>
          <w:spacing w:val="-2"/>
          <w:sz w:val="24"/>
          <w:szCs w:val="24"/>
        </w:rPr>
        <w:t>s</w:t>
      </w:r>
      <w:r w:rsidRPr="004377BA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>u</w:t>
      </w:r>
      <w:r w:rsidRPr="004377BA">
        <w:rPr>
          <w:rFonts w:asciiTheme="minorHAnsi" w:eastAsia="Calibri" w:hAnsiTheme="minorHAnsi" w:cstheme="minorHAnsi"/>
          <w:b/>
          <w:bCs/>
          <w:iCs/>
          <w:spacing w:val="-2"/>
          <w:sz w:val="24"/>
          <w:szCs w:val="24"/>
        </w:rPr>
        <w:t>m</w:t>
      </w:r>
      <w:r w:rsidRPr="004377BA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>e</w:t>
      </w:r>
    </w:p>
    <w:p w14:paraId="6D832313" w14:textId="77777777" w:rsidR="004377BA" w:rsidRPr="004377BA" w:rsidRDefault="004377BA" w:rsidP="004377BA">
      <w:pPr>
        <w:spacing w:line="220" w:lineRule="exact"/>
        <w:ind w:right="822"/>
        <w:rPr>
          <w:rFonts w:ascii="Calibri" w:hAnsi="Calibri" w:cs="Calibri"/>
          <w:sz w:val="22"/>
          <w:szCs w:val="22"/>
        </w:rPr>
      </w:pPr>
      <w:r w:rsidRPr="004377BA">
        <w:rPr>
          <w:rFonts w:ascii="Calibri" w:hAnsi="Calibri" w:cs="Calibri"/>
          <w:sz w:val="22"/>
          <w:szCs w:val="22"/>
        </w:rPr>
        <w:t>Hakim Hodgson</w:t>
      </w:r>
    </w:p>
    <w:p w14:paraId="7E0E0889" w14:textId="67CE398F" w:rsidR="004377BA" w:rsidRPr="004377BA" w:rsidRDefault="004377BA" w:rsidP="004377BA">
      <w:pPr>
        <w:spacing w:line="220" w:lineRule="exact"/>
        <w:ind w:right="822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z w:val="22"/>
          <w:szCs w:val="22"/>
        </w:rPr>
        <w:t>5521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N.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dv</w:t>
      </w:r>
      <w:r w:rsidRPr="004377BA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ue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#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4377BA">
        <w:rPr>
          <w:rFonts w:asciiTheme="minorHAnsi" w:hAnsiTheme="minorHAnsi" w:cstheme="minorHAnsi"/>
          <w:sz w:val="22"/>
          <w:szCs w:val="22"/>
        </w:rPr>
        <w:t xml:space="preserve">k  </w:t>
      </w:r>
      <w:r w:rsidRPr="004377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</w:p>
    <w:p w14:paraId="18AC3C22" w14:textId="77777777" w:rsidR="004377BA" w:rsidRPr="004377BA" w:rsidRDefault="004377BA" w:rsidP="004377BA">
      <w:pPr>
        <w:spacing w:line="220" w:lineRule="exact"/>
        <w:ind w:right="822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377BA">
        <w:rPr>
          <w:rFonts w:asciiTheme="minorHAnsi" w:hAnsiTheme="minorHAnsi" w:cstheme="minorHAnsi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 xml:space="preserve">60640  </w:t>
      </w:r>
      <w:r w:rsidRPr="004377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</w:p>
    <w:p w14:paraId="4490729C" w14:textId="311B9B22" w:rsidR="004377BA" w:rsidRPr="004377BA" w:rsidRDefault="004377BA" w:rsidP="004377BA">
      <w:pPr>
        <w:spacing w:line="220" w:lineRule="exact"/>
        <w:ind w:right="822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z w:val="22"/>
          <w:szCs w:val="22"/>
        </w:rPr>
        <w:t>hakim@gmail.com</w:t>
      </w:r>
    </w:p>
    <w:p w14:paraId="38748070" w14:textId="65FD6173" w:rsidR="00BD46CB" w:rsidRPr="004377BA" w:rsidRDefault="004377BA" w:rsidP="004377BA">
      <w:pPr>
        <w:spacing w:line="220" w:lineRule="exact"/>
        <w:ind w:right="822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377BA">
        <w:rPr>
          <w:rFonts w:asciiTheme="minorHAnsi" w:hAnsiTheme="minorHAnsi" w:cstheme="minorHAnsi"/>
          <w:sz w:val="22"/>
          <w:szCs w:val="22"/>
        </w:rPr>
        <w:t>77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4377BA">
        <w:rPr>
          <w:rFonts w:asciiTheme="minorHAnsi" w:hAnsiTheme="minorHAnsi" w:cstheme="minorHAnsi"/>
          <w:sz w:val="22"/>
          <w:szCs w:val="22"/>
        </w:rPr>
        <w:t>)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52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>5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4377BA">
        <w:rPr>
          <w:rFonts w:asciiTheme="minorHAnsi" w:hAnsiTheme="minorHAnsi" w:cstheme="minorHAnsi"/>
          <w:sz w:val="22"/>
          <w:szCs w:val="22"/>
        </w:rPr>
        <w:t>2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4377BA">
        <w:rPr>
          <w:rFonts w:asciiTheme="minorHAnsi" w:hAnsiTheme="minorHAnsi" w:cstheme="minorHAnsi"/>
          <w:sz w:val="22"/>
          <w:szCs w:val="22"/>
        </w:rPr>
        <w:t>33</w:t>
      </w:r>
    </w:p>
    <w:p w14:paraId="6870267F" w14:textId="77777777" w:rsidR="00BD46CB" w:rsidRPr="004377BA" w:rsidRDefault="00BD46CB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181BFDD" w14:textId="77777777" w:rsidR="00BD46CB" w:rsidRPr="004377BA" w:rsidRDefault="004377BA">
      <w:pPr>
        <w:ind w:left="10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377BA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CEN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URE</w:t>
      </w:r>
      <w:r w:rsidRPr="004377BA">
        <w:rPr>
          <w:rFonts w:asciiTheme="minorHAnsi" w:hAnsiTheme="minorHAnsi" w:cstheme="minorHAnsi"/>
          <w:b/>
          <w:sz w:val="22"/>
          <w:szCs w:val="22"/>
        </w:rPr>
        <w:t>S</w:t>
      </w:r>
    </w:p>
    <w:p w14:paraId="59AA4013" w14:textId="77777777" w:rsidR="00BD46CB" w:rsidRPr="004377BA" w:rsidRDefault="004377B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ess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uca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xp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4377BA">
        <w:rPr>
          <w:rFonts w:asciiTheme="minorHAnsi" w:hAnsiTheme="minorHAnsi" w:cstheme="minorHAnsi"/>
          <w:sz w:val="22"/>
          <w:szCs w:val="22"/>
        </w:rPr>
        <w:t>3</w:t>
      </w:r>
    </w:p>
    <w:p w14:paraId="7368FAFB" w14:textId="77777777" w:rsidR="00BD46CB" w:rsidRPr="004377BA" w:rsidRDefault="004377BA">
      <w:pPr>
        <w:ind w:left="46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377B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unse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ek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gr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4377BA">
        <w:rPr>
          <w:rFonts w:asciiTheme="minorHAnsi" w:hAnsiTheme="minorHAnsi" w:cstheme="minorHAnsi"/>
          <w:sz w:val="22"/>
          <w:szCs w:val="22"/>
        </w:rPr>
        <w:t>2</w:t>
      </w:r>
    </w:p>
    <w:p w14:paraId="1D716679" w14:textId="77777777" w:rsidR="00BD46CB" w:rsidRPr="004377BA" w:rsidRDefault="00BD46CB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274EA07" w14:textId="77777777" w:rsidR="00BD46CB" w:rsidRPr="004377BA" w:rsidRDefault="004377BA">
      <w:pPr>
        <w:ind w:left="10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4377BA">
        <w:rPr>
          <w:rFonts w:asciiTheme="minorHAnsi" w:hAnsiTheme="minorHAnsi" w:cstheme="minorHAnsi"/>
          <w:sz w:val="22"/>
          <w:szCs w:val="22"/>
        </w:rPr>
        <w:t>no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ice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377BA">
        <w:rPr>
          <w:rFonts w:asciiTheme="minorHAnsi" w:hAnsiTheme="minorHAnsi" w:cstheme="minorHAnsi"/>
          <w:sz w:val="22"/>
          <w:szCs w:val="22"/>
        </w:rPr>
        <w:t>rof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on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Coun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4377BA">
        <w:rPr>
          <w:rFonts w:asciiTheme="minorHAnsi" w:hAnsiTheme="minorHAnsi" w:cstheme="minorHAnsi"/>
          <w:sz w:val="22"/>
          <w:szCs w:val="22"/>
        </w:rPr>
        <w:t xml:space="preserve">or 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4377BA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377BA">
        <w:rPr>
          <w:rFonts w:asciiTheme="minorHAnsi" w:hAnsiTheme="minorHAnsi" w:cstheme="minorHAnsi"/>
          <w:sz w:val="22"/>
          <w:szCs w:val="22"/>
        </w:rPr>
        <w:t xml:space="preserve">C),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xp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ecte</w:t>
      </w:r>
      <w:r w:rsidRPr="004377BA">
        <w:rPr>
          <w:rFonts w:asciiTheme="minorHAnsi" w:hAnsiTheme="minorHAnsi" w:cstheme="minorHAnsi"/>
          <w:sz w:val="22"/>
          <w:szCs w:val="22"/>
        </w:rPr>
        <w:t xml:space="preserve">d </w:t>
      </w:r>
      <w:r w:rsidRPr="004377BA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377BA">
        <w:rPr>
          <w:rFonts w:asciiTheme="minorHAnsi" w:hAnsiTheme="minorHAnsi" w:cstheme="minorHAnsi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2013</w:t>
      </w:r>
    </w:p>
    <w:p w14:paraId="7A42DF9D" w14:textId="77777777" w:rsidR="00BD46CB" w:rsidRPr="004377BA" w:rsidRDefault="00BD46CB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72897867" w14:textId="77777777" w:rsidR="00BD46CB" w:rsidRPr="004377BA" w:rsidRDefault="004377BA">
      <w:pPr>
        <w:ind w:left="10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EDUC</w:t>
      </w:r>
      <w:r w:rsidRPr="004377BA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z w:val="22"/>
          <w:szCs w:val="22"/>
        </w:rPr>
        <w:t>N</w:t>
      </w:r>
    </w:p>
    <w:p w14:paraId="1EDCF6B0" w14:textId="77777777" w:rsidR="00BD46CB" w:rsidRPr="004377BA" w:rsidRDefault="004377BA">
      <w:pPr>
        <w:spacing w:line="240" w:lineRule="exact"/>
        <w:ind w:left="28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z w:val="22"/>
          <w:szCs w:val="22"/>
        </w:rPr>
        <w:t>M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z w:val="22"/>
          <w:szCs w:val="22"/>
        </w:rPr>
        <w:t>r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z w:val="22"/>
          <w:szCs w:val="22"/>
        </w:rPr>
        <w:t>f</w:t>
      </w:r>
      <w:r w:rsidRPr="004377B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se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z w:val="22"/>
          <w:szCs w:val="22"/>
        </w:rPr>
        <w:t>g</w:t>
      </w:r>
      <w:r w:rsidRPr="004377B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z w:val="22"/>
          <w:szCs w:val="22"/>
        </w:rPr>
        <w:t>–</w:t>
      </w:r>
      <w:r w:rsidRPr="004377B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ce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se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4377BA">
        <w:rPr>
          <w:rFonts w:asciiTheme="minorHAnsi" w:hAnsiTheme="minorHAnsi" w:cstheme="minorHAnsi"/>
          <w:b/>
          <w:sz w:val="22"/>
          <w:szCs w:val="22"/>
        </w:rPr>
        <w:t>,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377BA">
        <w:rPr>
          <w:rFonts w:asciiTheme="minorHAnsi" w:hAnsiTheme="minorHAnsi" w:cstheme="minorHAnsi"/>
          <w:sz w:val="22"/>
          <w:szCs w:val="22"/>
        </w:rPr>
        <w:t>3</w:t>
      </w:r>
    </w:p>
    <w:p w14:paraId="1DF08DBD" w14:textId="77777777" w:rsidR="00BD46CB" w:rsidRPr="004377BA" w:rsidRDefault="004377BA">
      <w:pPr>
        <w:spacing w:line="240" w:lineRule="exact"/>
        <w:ind w:left="28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au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G.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.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.</w:t>
      </w:r>
      <w:r w:rsidRPr="004377BA">
        <w:rPr>
          <w:rFonts w:asciiTheme="minorHAnsi" w:hAnsiTheme="minorHAnsi" w:cstheme="minorHAnsi"/>
          <w:sz w:val="22"/>
          <w:szCs w:val="22"/>
        </w:rPr>
        <w:t>0</w:t>
      </w:r>
    </w:p>
    <w:p w14:paraId="307A504C" w14:textId="77777777" w:rsidR="00BD46CB" w:rsidRPr="004377BA" w:rsidRDefault="00BD46CB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F6735C5" w14:textId="77777777" w:rsidR="00BD46CB" w:rsidRPr="004377BA" w:rsidRDefault="004377BA">
      <w:pPr>
        <w:ind w:left="28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z w:val="22"/>
          <w:szCs w:val="22"/>
        </w:rPr>
        <w:t>r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z w:val="22"/>
          <w:szCs w:val="22"/>
        </w:rPr>
        <w:t>f</w:t>
      </w:r>
      <w:r w:rsidRPr="004377B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z w:val="22"/>
          <w:szCs w:val="22"/>
        </w:rPr>
        <w:t>s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i</w:t>
      </w:r>
      <w:r w:rsidRPr="004377BA">
        <w:rPr>
          <w:rFonts w:asciiTheme="minorHAnsi" w:hAnsiTheme="minorHAnsi" w:cstheme="minorHAnsi"/>
          <w:b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z w:val="22"/>
          <w:szCs w:val="22"/>
        </w:rPr>
        <w:t>mm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4377BA">
        <w:rPr>
          <w:rFonts w:asciiTheme="minorHAnsi" w:hAnsiTheme="minorHAnsi" w:cstheme="minorHAnsi"/>
          <w:b/>
          <w:sz w:val="22"/>
          <w:szCs w:val="22"/>
        </w:rPr>
        <w:t>,</w:t>
      </w:r>
      <w:r w:rsidRPr="004377B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ece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4377BA">
        <w:rPr>
          <w:rFonts w:asciiTheme="minorHAnsi" w:hAnsiTheme="minorHAnsi" w:cstheme="minorHAnsi"/>
          <w:sz w:val="22"/>
          <w:szCs w:val="22"/>
        </w:rPr>
        <w:t>3</w:t>
      </w:r>
    </w:p>
    <w:p w14:paraId="1586AF52" w14:textId="77777777" w:rsidR="00BD46CB" w:rsidRPr="004377BA" w:rsidRDefault="004377BA">
      <w:pPr>
        <w:spacing w:before="3"/>
        <w:ind w:left="28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ke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</w:p>
    <w:p w14:paraId="6B008DB7" w14:textId="77777777" w:rsidR="00BD46CB" w:rsidRPr="004377BA" w:rsidRDefault="00BD46CB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F4996C6" w14:textId="77777777" w:rsidR="00BD46CB" w:rsidRPr="004377BA" w:rsidRDefault="004377BA">
      <w:pPr>
        <w:ind w:left="10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PR</w:t>
      </w:r>
      <w:r w:rsidRPr="004377BA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FE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SS</w:t>
      </w:r>
      <w:r w:rsidRPr="004377BA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ONA</w:t>
      </w:r>
      <w:r w:rsidRPr="004377BA">
        <w:rPr>
          <w:rFonts w:asciiTheme="minorHAnsi" w:hAnsiTheme="minorHAnsi" w:cstheme="minorHAnsi"/>
          <w:b/>
          <w:sz w:val="22"/>
          <w:szCs w:val="22"/>
        </w:rPr>
        <w:t>L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COU</w:t>
      </w:r>
      <w:r w:rsidRPr="004377BA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4377BA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z w:val="22"/>
          <w:szCs w:val="22"/>
        </w:rPr>
        <w:t>G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4377BA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4377BA">
        <w:rPr>
          <w:rFonts w:asciiTheme="minorHAnsi" w:hAnsiTheme="minorHAnsi" w:cstheme="minorHAnsi"/>
          <w:b/>
          <w:spacing w:val="-5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ENC</w:t>
      </w:r>
      <w:r w:rsidRPr="004377BA">
        <w:rPr>
          <w:rFonts w:asciiTheme="minorHAnsi" w:hAnsiTheme="minorHAnsi" w:cstheme="minorHAnsi"/>
          <w:b/>
          <w:sz w:val="22"/>
          <w:szCs w:val="22"/>
        </w:rPr>
        <w:t>E</w:t>
      </w:r>
    </w:p>
    <w:p w14:paraId="1529F5FC" w14:textId="77777777" w:rsidR="00BD46CB" w:rsidRPr="004377BA" w:rsidRDefault="004377BA">
      <w:pPr>
        <w:spacing w:line="240" w:lineRule="exact"/>
        <w:ind w:left="28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gd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z w:val="22"/>
          <w:szCs w:val="22"/>
        </w:rPr>
        <w:t>m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377BA">
        <w:rPr>
          <w:rFonts w:asciiTheme="minorHAnsi" w:hAnsiTheme="minorHAnsi" w:cstheme="minorHAnsi"/>
          <w:b/>
          <w:sz w:val="22"/>
          <w:szCs w:val="22"/>
        </w:rPr>
        <w:t>y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hoo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b/>
          <w:sz w:val="22"/>
          <w:szCs w:val="22"/>
        </w:rPr>
        <w:t>,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cag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Sep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377BA">
        <w:rPr>
          <w:rFonts w:asciiTheme="minorHAnsi" w:hAnsiTheme="minorHAnsi" w:cstheme="minorHAnsi"/>
          <w:sz w:val="22"/>
          <w:szCs w:val="22"/>
        </w:rPr>
        <w:t>0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4377BA">
        <w:rPr>
          <w:rFonts w:asciiTheme="minorHAnsi" w:hAnsiTheme="minorHAnsi" w:cstheme="minorHAnsi"/>
          <w:sz w:val="22"/>
          <w:szCs w:val="22"/>
        </w:rPr>
        <w:t>2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–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esen</w:t>
      </w:r>
      <w:r w:rsidRPr="004377BA">
        <w:rPr>
          <w:rFonts w:asciiTheme="minorHAnsi" w:hAnsiTheme="minorHAnsi" w:cstheme="minorHAnsi"/>
          <w:sz w:val="22"/>
          <w:szCs w:val="22"/>
        </w:rPr>
        <w:t>t</w:t>
      </w:r>
    </w:p>
    <w:p w14:paraId="05CE860A" w14:textId="77777777" w:rsidR="00BD46CB" w:rsidRPr="004377BA" w:rsidRDefault="004377BA">
      <w:pPr>
        <w:spacing w:before="3"/>
        <w:ind w:left="28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se</w:t>
      </w:r>
      <w:r w:rsidRPr="004377BA">
        <w:rPr>
          <w:rFonts w:asciiTheme="minorHAnsi" w:hAnsiTheme="minorHAnsi" w:cstheme="minorHAnsi"/>
          <w:i/>
          <w:spacing w:val="-1"/>
          <w:sz w:val="22"/>
          <w:szCs w:val="22"/>
        </w:rPr>
        <w:t>li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i/>
          <w:sz w:val="22"/>
          <w:szCs w:val="22"/>
        </w:rPr>
        <w:t>g</w:t>
      </w:r>
      <w:r w:rsidRPr="004377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er</w:t>
      </w:r>
      <w:r w:rsidRPr="004377BA">
        <w:rPr>
          <w:rFonts w:asciiTheme="minorHAnsi" w:hAnsiTheme="minorHAnsi" w:cstheme="minorHAnsi"/>
          <w:i/>
          <w:sz w:val="22"/>
          <w:szCs w:val="22"/>
        </w:rPr>
        <w:t>n</w:t>
      </w:r>
    </w:p>
    <w:p w14:paraId="5EF8D7AB" w14:textId="77777777" w:rsidR="00BD46CB" w:rsidRPr="004377BA" w:rsidRDefault="004377BA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d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v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du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l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  <w:u w:color="000000"/>
        </w:rPr>
        <w:t>G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p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an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ass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oo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  <w:u w:color="000000"/>
        </w:rPr>
        <w:t>G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an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c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unse</w:t>
      </w:r>
      <w:r w:rsidRPr="004377BA">
        <w:rPr>
          <w:rFonts w:asciiTheme="minorHAnsi" w:hAnsiTheme="minorHAnsi" w:cstheme="minorHAnsi"/>
          <w:spacing w:val="3"/>
          <w:sz w:val="22"/>
          <w:szCs w:val="22"/>
          <w:u w:color="000000"/>
        </w:rPr>
        <w:t>l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g</w:t>
      </w:r>
    </w:p>
    <w:p w14:paraId="0B769124" w14:textId="77777777" w:rsidR="00BD46CB" w:rsidRPr="004377BA" w:rsidRDefault="004377BA">
      <w:pPr>
        <w:tabs>
          <w:tab w:val="left" w:pos="820"/>
        </w:tabs>
        <w:spacing w:before="19" w:line="240" w:lineRule="exact"/>
        <w:ind w:left="821" w:right="327" w:hanging="36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unse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K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ach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 xml:space="preserve">o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ance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10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.</w:t>
      </w:r>
    </w:p>
    <w:p w14:paraId="5EAAD9A2" w14:textId="77777777" w:rsidR="00BD46CB" w:rsidRPr="004377BA" w:rsidRDefault="004377BA">
      <w:pPr>
        <w:tabs>
          <w:tab w:val="left" w:pos="820"/>
        </w:tabs>
        <w:spacing w:before="20" w:line="240" w:lineRule="exact"/>
        <w:ind w:left="821" w:right="102" w:hanging="36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dsh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4377BA">
        <w:rPr>
          <w:rFonts w:asciiTheme="minorHAnsi" w:hAnsiTheme="minorHAnsi" w:cstheme="minorHAnsi"/>
          <w:sz w:val="22"/>
          <w:szCs w:val="22"/>
        </w:rPr>
        <w:t xml:space="preserve">,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ehav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ues</w:t>
      </w:r>
      <w:r w:rsidRPr="004377BA">
        <w:rPr>
          <w:rFonts w:asciiTheme="minorHAnsi" w:hAnsiTheme="minorHAnsi" w:cstheme="minorHAnsi"/>
          <w:sz w:val="22"/>
          <w:szCs w:val="22"/>
        </w:rPr>
        <w:t>.</w:t>
      </w:r>
    </w:p>
    <w:p w14:paraId="5B6C0799" w14:textId="77777777" w:rsidR="00BD46CB" w:rsidRPr="004377BA" w:rsidRDefault="004377BA">
      <w:pPr>
        <w:tabs>
          <w:tab w:val="left" w:pos="820"/>
        </w:tabs>
        <w:spacing w:before="16" w:line="240" w:lineRule="exact"/>
        <w:ind w:left="821" w:right="240" w:hanging="36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4377BA">
        <w:rPr>
          <w:rFonts w:asciiTheme="minorHAnsi" w:hAnsiTheme="minorHAnsi" w:cstheme="minorHAnsi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-l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 xml:space="preserve">s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 xml:space="preserve">,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eha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eso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377BA">
        <w:rPr>
          <w:rFonts w:asciiTheme="minorHAnsi" w:hAnsiTheme="minorHAnsi" w:cstheme="minorHAnsi"/>
          <w:sz w:val="22"/>
          <w:szCs w:val="22"/>
        </w:rPr>
        <w:t>.</w:t>
      </w:r>
    </w:p>
    <w:p w14:paraId="5A6C5A10" w14:textId="77777777" w:rsidR="00BD46CB" w:rsidRPr="004377BA" w:rsidRDefault="004377BA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377BA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ac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ili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en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10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oo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-5"/>
          <w:position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fo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9C7FDB8" w14:textId="77777777" w:rsidR="00BD46CB" w:rsidRPr="004377BA" w:rsidRDefault="004377BA">
      <w:pPr>
        <w:spacing w:before="4"/>
        <w:ind w:left="46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377B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uca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sch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</w:p>
    <w:p w14:paraId="585D3084" w14:textId="77777777" w:rsidR="00BD46CB" w:rsidRPr="004377BA" w:rsidRDefault="004377BA">
      <w:pPr>
        <w:tabs>
          <w:tab w:val="left" w:pos="820"/>
        </w:tabs>
        <w:spacing w:before="19" w:line="240" w:lineRule="exact"/>
        <w:ind w:left="821" w:right="253" w:hanging="36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ti-</w:t>
      </w:r>
      <w:r w:rsidRPr="004377BA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fo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4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ug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8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cus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 xml:space="preserve">g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xu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ass</w:t>
      </w:r>
      <w:r w:rsidRPr="004377BA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sch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z w:val="22"/>
          <w:szCs w:val="22"/>
        </w:rPr>
        <w:t xml:space="preserve">e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lli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.</w:t>
      </w:r>
    </w:p>
    <w:p w14:paraId="0A1B2C65" w14:textId="77777777" w:rsidR="00BD46CB" w:rsidRPr="004377BA" w:rsidRDefault="004377BA">
      <w:pPr>
        <w:spacing w:before="12" w:line="240" w:lineRule="exact"/>
        <w:ind w:left="461" w:right="609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377B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Fa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4377BA">
        <w:rPr>
          <w:rFonts w:asciiTheme="minorHAnsi" w:hAnsiTheme="minorHAnsi" w:cstheme="minorHAnsi"/>
          <w:sz w:val="22"/>
          <w:szCs w:val="22"/>
        </w:rPr>
        <w:t>8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eac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4377BA">
        <w:rPr>
          <w:rFonts w:asciiTheme="minorHAnsi" w:hAnsiTheme="minorHAnsi" w:cstheme="minorHAnsi"/>
          <w:sz w:val="22"/>
          <w:szCs w:val="22"/>
        </w:rPr>
        <w:t>r 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k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4377BA">
        <w:rPr>
          <w:rFonts w:asciiTheme="minorHAnsi" w:hAnsiTheme="minorHAnsi" w:cstheme="minorHAnsi"/>
          <w:sz w:val="22"/>
          <w:szCs w:val="22"/>
        </w:rPr>
        <w:t xml:space="preserve">. </w:t>
      </w:r>
      <w:r w:rsidRPr="004377BA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as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g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  <w:u w:color="000000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 xml:space="preserve">t 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an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pe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a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 xml:space="preserve">l </w:t>
      </w:r>
      <w:r w:rsidRPr="004377BA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uca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ti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4377BA">
        <w:rPr>
          <w:rFonts w:asciiTheme="minorHAnsi" w:hAnsiTheme="minorHAnsi" w:cstheme="minorHAnsi"/>
          <w:spacing w:val="3"/>
          <w:sz w:val="22"/>
          <w:szCs w:val="22"/>
          <w:u w:color="000000"/>
        </w:rPr>
        <w:t>n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 xml:space="preserve">, </w:t>
      </w:r>
      <w:r w:rsidRPr="004377BA">
        <w:rPr>
          <w:rFonts w:asciiTheme="minorHAnsi" w:hAnsiTheme="minorHAnsi" w:cstheme="minorHAnsi"/>
          <w:spacing w:val="6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n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v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u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li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z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 xml:space="preserve">d </w:t>
      </w:r>
      <w:r w:rsidRPr="004377BA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uca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ti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4377BA">
        <w:rPr>
          <w:rFonts w:asciiTheme="minorHAnsi" w:hAnsiTheme="minorHAnsi" w:cstheme="minorHAnsi"/>
          <w:spacing w:val="54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P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l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n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4377BA">
        <w:rPr>
          <w:rFonts w:asciiTheme="minorHAnsi" w:hAnsiTheme="minorHAnsi" w:cstheme="minorHAnsi"/>
          <w:spacing w:val="54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(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5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P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’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)</w:t>
      </w:r>
      <w:r w:rsidRPr="004377BA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an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>t</w:t>
      </w:r>
      <w:r w:rsidRPr="004377BA">
        <w:rPr>
          <w:rFonts w:asciiTheme="minorHAnsi" w:hAnsiTheme="minorHAnsi" w:cstheme="minorHAnsi"/>
          <w:spacing w:val="3"/>
          <w:sz w:val="22"/>
          <w:szCs w:val="22"/>
          <w:u w:color="000000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  <w:u w:color="000000"/>
        </w:rPr>
        <w:t>5</w:t>
      </w:r>
      <w:r w:rsidRPr="004377BA">
        <w:rPr>
          <w:rFonts w:asciiTheme="minorHAnsi" w:hAnsiTheme="minorHAnsi" w:cstheme="minorHAnsi"/>
          <w:spacing w:val="-2"/>
          <w:sz w:val="22"/>
          <w:szCs w:val="22"/>
          <w:u w:color="000000"/>
        </w:rPr>
        <w:t>0</w:t>
      </w:r>
      <w:r w:rsidRPr="004377BA">
        <w:rPr>
          <w:rFonts w:asciiTheme="minorHAnsi" w:hAnsiTheme="minorHAnsi" w:cstheme="minorHAnsi"/>
          <w:sz w:val="22"/>
          <w:szCs w:val="22"/>
          <w:u w:color="000000"/>
        </w:rPr>
        <w:t>4</w:t>
      </w:r>
    </w:p>
    <w:p w14:paraId="4F82DC82" w14:textId="77777777" w:rsidR="00BD46CB" w:rsidRPr="004377BA" w:rsidRDefault="004377BA">
      <w:pPr>
        <w:tabs>
          <w:tab w:val="left" w:pos="820"/>
        </w:tabs>
        <w:spacing w:before="15" w:line="240" w:lineRule="exact"/>
        <w:ind w:left="821" w:right="239" w:hanging="36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7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ase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 xml:space="preserve">m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gs</w:t>
      </w:r>
      <w:r w:rsidRPr="004377BA">
        <w:rPr>
          <w:rFonts w:asciiTheme="minorHAnsi" w:hAnsiTheme="minorHAnsi" w:cstheme="minorHAnsi"/>
          <w:sz w:val="22"/>
          <w:szCs w:val="22"/>
        </w:rPr>
        <w:t>.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377BA">
        <w:rPr>
          <w:rFonts w:asciiTheme="minorHAnsi" w:hAnsiTheme="minorHAnsi" w:cstheme="minorHAnsi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anc</w:t>
      </w:r>
      <w:r w:rsidRPr="004377BA">
        <w:rPr>
          <w:rFonts w:asciiTheme="minorHAnsi" w:hAnsiTheme="minorHAnsi" w:cstheme="minorHAnsi"/>
          <w:sz w:val="22"/>
          <w:szCs w:val="22"/>
        </w:rPr>
        <w:t xml:space="preserve">e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eha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g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.</w:t>
      </w:r>
    </w:p>
    <w:p w14:paraId="6A523B72" w14:textId="77777777" w:rsidR="00BD46CB" w:rsidRPr="004377BA" w:rsidRDefault="00BD46CB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FBF648B" w14:textId="77777777" w:rsidR="00BD46CB" w:rsidRPr="004377BA" w:rsidRDefault="004377BA">
      <w:pPr>
        <w:ind w:left="46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au</w:t>
      </w:r>
      <w:r w:rsidRPr="004377BA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vers</w:t>
      </w:r>
      <w:r w:rsidRPr="004377BA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z w:val="22"/>
          <w:szCs w:val="22"/>
        </w:rPr>
        <w:t>y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re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z w:val="22"/>
          <w:szCs w:val="22"/>
        </w:rPr>
        <w:t>r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20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377BA">
        <w:rPr>
          <w:rFonts w:asciiTheme="minorHAnsi" w:hAnsiTheme="minorHAnsi" w:cstheme="minorHAnsi"/>
          <w:sz w:val="22"/>
          <w:szCs w:val="22"/>
        </w:rPr>
        <w:t>1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4377BA">
        <w:rPr>
          <w:rFonts w:asciiTheme="minorHAnsi" w:hAnsiTheme="minorHAnsi" w:cstheme="minorHAnsi"/>
          <w:sz w:val="22"/>
          <w:szCs w:val="22"/>
        </w:rPr>
        <w:t>2</w:t>
      </w:r>
    </w:p>
    <w:p w14:paraId="1C812A6D" w14:textId="77777777" w:rsidR="00BD46CB" w:rsidRPr="004377BA" w:rsidRDefault="004377BA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Pe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i/>
          <w:sz w:val="22"/>
          <w:szCs w:val="22"/>
        </w:rPr>
        <w:t>r</w:t>
      </w:r>
      <w:r w:rsidRPr="004377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ree</w:t>
      </w:r>
      <w:r w:rsidRPr="004377BA">
        <w:rPr>
          <w:rFonts w:asciiTheme="minorHAnsi" w:hAnsiTheme="minorHAnsi" w:cstheme="minorHAnsi"/>
          <w:i/>
          <w:sz w:val="22"/>
          <w:szCs w:val="22"/>
        </w:rPr>
        <w:t>r</w:t>
      </w:r>
      <w:r w:rsidRPr="004377B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Ad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377B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i/>
          <w:sz w:val="22"/>
          <w:szCs w:val="22"/>
        </w:rPr>
        <w:t>r</w:t>
      </w:r>
    </w:p>
    <w:p w14:paraId="224549E0" w14:textId="77777777" w:rsidR="00BD46CB" w:rsidRPr="004377BA" w:rsidRDefault="004377BA">
      <w:pPr>
        <w:tabs>
          <w:tab w:val="left" w:pos="820"/>
        </w:tabs>
        <w:spacing w:line="243" w:lineRule="auto"/>
        <w:ind w:left="821" w:right="163" w:hanging="36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 xml:space="preserve">i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rit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8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sea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sk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ess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.</w:t>
      </w:r>
    </w:p>
    <w:p w14:paraId="572FEBA4" w14:textId="77777777" w:rsidR="00BD46CB" w:rsidRPr="004377BA" w:rsidRDefault="004377BA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4377BA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ou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se</w:t>
      </w:r>
      <w:r w:rsidRPr="004377BA">
        <w:rPr>
          <w:rFonts w:asciiTheme="minorHAnsi" w:hAnsiTheme="minorHAnsi" w:cstheme="minorHAnsi"/>
          <w:spacing w:val="5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o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ca</w:t>
      </w:r>
      <w:r w:rsidRPr="004377B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pu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as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a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ca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ksh</w:t>
      </w:r>
      <w:r w:rsidRPr="004377BA">
        <w:rPr>
          <w:rFonts w:asciiTheme="minorHAnsi" w:hAnsiTheme="minorHAnsi" w:cstheme="minorHAnsi"/>
          <w:spacing w:val="2"/>
          <w:position w:val="-1"/>
          <w:sz w:val="22"/>
          <w:szCs w:val="22"/>
        </w:rPr>
        <w:t>op</w:t>
      </w:r>
      <w:r w:rsidRPr="004377B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4377BA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46FE78A" w14:textId="77777777" w:rsidR="00BD46CB" w:rsidRPr="004377BA" w:rsidRDefault="004377BA">
      <w:pPr>
        <w:ind w:left="461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377B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gs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377BA">
        <w:rPr>
          <w:rFonts w:asciiTheme="minorHAnsi" w:hAnsiTheme="minorHAnsi" w:cstheme="minorHAnsi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.</w:t>
      </w:r>
    </w:p>
    <w:p w14:paraId="341287BA" w14:textId="77777777" w:rsidR="00BD46CB" w:rsidRPr="004377BA" w:rsidRDefault="00BD46CB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5EDC84E" w14:textId="77777777" w:rsidR="00BD46CB" w:rsidRPr="004377BA" w:rsidRDefault="004377BA">
      <w:pPr>
        <w:ind w:left="10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z w:val="22"/>
          <w:szCs w:val="22"/>
        </w:rPr>
        <w:t>W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377BA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4377BA">
        <w:rPr>
          <w:rFonts w:asciiTheme="minorHAnsi" w:hAnsiTheme="minorHAnsi" w:cstheme="minorHAnsi"/>
          <w:b/>
          <w:sz w:val="22"/>
          <w:szCs w:val="22"/>
        </w:rPr>
        <w:t>K</w:t>
      </w:r>
      <w:r w:rsidRPr="004377B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377BA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TOR</w:t>
      </w:r>
      <w:r w:rsidRPr="004377BA">
        <w:rPr>
          <w:rFonts w:asciiTheme="minorHAnsi" w:hAnsiTheme="minorHAnsi" w:cstheme="minorHAnsi"/>
          <w:b/>
          <w:sz w:val="22"/>
          <w:szCs w:val="22"/>
        </w:rPr>
        <w:t>Y</w:t>
      </w:r>
    </w:p>
    <w:p w14:paraId="4E2A3B17" w14:textId="77777777" w:rsidR="00BD46CB" w:rsidRPr="004377BA" w:rsidRDefault="004377B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ua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ee</w:t>
      </w:r>
      <w:r w:rsidRPr="004377BA">
        <w:rPr>
          <w:rFonts w:asciiTheme="minorHAnsi" w:hAnsiTheme="minorHAnsi" w:cstheme="minorHAnsi"/>
          <w:b/>
          <w:sz w:val="22"/>
          <w:szCs w:val="22"/>
        </w:rPr>
        <w:t>d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z w:val="22"/>
          <w:szCs w:val="22"/>
        </w:rPr>
        <w:t>,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L –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4377BA">
        <w:rPr>
          <w:rFonts w:asciiTheme="minorHAnsi" w:hAnsiTheme="minorHAnsi" w:cstheme="minorHAnsi"/>
          <w:i/>
          <w:sz w:val="22"/>
          <w:szCs w:val="22"/>
        </w:rPr>
        <w:t>P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4377B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4377BA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i/>
          <w:sz w:val="22"/>
          <w:szCs w:val="22"/>
        </w:rPr>
        <w:t>e</w:t>
      </w:r>
      <w:r w:rsidRPr="004377B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ecr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4377BA">
        <w:rPr>
          <w:rFonts w:asciiTheme="minorHAnsi" w:hAnsiTheme="minorHAnsi" w:cstheme="minorHAnsi"/>
          <w:i/>
          <w:spacing w:val="-1"/>
          <w:sz w:val="22"/>
          <w:szCs w:val="22"/>
        </w:rPr>
        <w:t>iti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i/>
          <w:sz w:val="22"/>
          <w:szCs w:val="22"/>
        </w:rPr>
        <w:t xml:space="preserve">g                </w:t>
      </w:r>
      <w:r w:rsidRPr="004377BA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anua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4377BA">
        <w:rPr>
          <w:rFonts w:asciiTheme="minorHAnsi" w:hAnsiTheme="minorHAnsi" w:cstheme="minorHAnsi"/>
          <w:sz w:val="22"/>
          <w:szCs w:val="22"/>
        </w:rPr>
        <w:t>9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–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4377BA">
        <w:rPr>
          <w:rFonts w:asciiTheme="minorHAnsi" w:hAnsiTheme="minorHAnsi" w:cstheme="minorHAnsi"/>
          <w:sz w:val="22"/>
          <w:szCs w:val="22"/>
        </w:rPr>
        <w:t>0</w:t>
      </w:r>
    </w:p>
    <w:p w14:paraId="4529CAA1" w14:textId="77777777" w:rsidR="00BD46CB" w:rsidRPr="004377BA" w:rsidRDefault="004377B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z w:val="22"/>
          <w:szCs w:val="22"/>
        </w:rPr>
        <w:t>h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 xml:space="preserve"> S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z w:val="22"/>
          <w:szCs w:val="22"/>
        </w:rPr>
        <w:t>g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erv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es</w:t>
      </w:r>
      <w:r w:rsidRPr="004377BA">
        <w:rPr>
          <w:rFonts w:asciiTheme="minorHAnsi" w:hAnsiTheme="minorHAnsi" w:cstheme="minorHAnsi"/>
          <w:b/>
          <w:sz w:val="22"/>
          <w:szCs w:val="22"/>
        </w:rPr>
        <w:t>,</w:t>
      </w:r>
      <w:r w:rsidRPr="004377B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uk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4377BA">
        <w:rPr>
          <w:rFonts w:asciiTheme="minorHAnsi" w:hAnsiTheme="minorHAnsi" w:cstheme="minorHAnsi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–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i/>
          <w:spacing w:val="-5"/>
          <w:sz w:val="22"/>
          <w:szCs w:val="22"/>
        </w:rPr>
        <w:t>t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i/>
          <w:spacing w:val="-1"/>
          <w:sz w:val="22"/>
          <w:szCs w:val="22"/>
        </w:rPr>
        <w:t>ffi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i/>
          <w:sz w:val="22"/>
          <w:szCs w:val="22"/>
        </w:rPr>
        <w:t>g</w:t>
      </w:r>
      <w:r w:rsidRPr="004377B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4377BA">
        <w:rPr>
          <w:rFonts w:asciiTheme="minorHAnsi" w:hAnsiTheme="minorHAnsi" w:cstheme="minorHAnsi"/>
          <w:i/>
          <w:spacing w:val="-1"/>
          <w:sz w:val="22"/>
          <w:szCs w:val="22"/>
        </w:rPr>
        <w:t>lt</w:t>
      </w:r>
      <w:r w:rsidRPr="004377B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i/>
          <w:sz w:val="22"/>
          <w:szCs w:val="22"/>
        </w:rPr>
        <w:t xml:space="preserve">t                     </w:t>
      </w:r>
      <w:r w:rsidRPr="004377BA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anua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4377BA">
        <w:rPr>
          <w:rFonts w:asciiTheme="minorHAnsi" w:hAnsiTheme="minorHAnsi" w:cstheme="minorHAnsi"/>
          <w:sz w:val="22"/>
          <w:szCs w:val="22"/>
        </w:rPr>
        <w:t>8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–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anu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z w:val="22"/>
          <w:szCs w:val="22"/>
        </w:rPr>
        <w:t>y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4377BA">
        <w:rPr>
          <w:rFonts w:asciiTheme="minorHAnsi" w:hAnsiTheme="minorHAnsi" w:cstheme="minorHAnsi"/>
          <w:sz w:val="22"/>
          <w:szCs w:val="22"/>
        </w:rPr>
        <w:t>9</w:t>
      </w:r>
    </w:p>
    <w:p w14:paraId="6F4F6431" w14:textId="77777777" w:rsidR="00BD46CB" w:rsidRPr="004377BA" w:rsidRDefault="00BD46CB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3C3A69B" w14:textId="77777777" w:rsidR="00BD46CB" w:rsidRPr="004377BA" w:rsidRDefault="004377BA">
      <w:pPr>
        <w:ind w:left="100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ro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ess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ona</w:t>
      </w:r>
      <w:r w:rsidRPr="004377BA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eve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op</w:t>
      </w:r>
      <w:r w:rsidRPr="004377BA">
        <w:rPr>
          <w:rFonts w:asciiTheme="minorHAnsi" w:hAnsiTheme="minorHAnsi" w:cstheme="minorHAnsi"/>
          <w:b/>
          <w:sz w:val="22"/>
          <w:szCs w:val="22"/>
        </w:rPr>
        <w:t>m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377BA">
        <w:rPr>
          <w:rFonts w:asciiTheme="minorHAnsi" w:hAnsiTheme="minorHAnsi" w:cstheme="minorHAnsi"/>
          <w:b/>
          <w:sz w:val="22"/>
          <w:szCs w:val="22"/>
        </w:rPr>
        <w:t>t</w:t>
      </w:r>
    </w:p>
    <w:p w14:paraId="13DB7D6D" w14:textId="77777777" w:rsidR="00BD46CB" w:rsidRPr="004377BA" w:rsidRDefault="004377BA">
      <w:pPr>
        <w:spacing w:before="2" w:line="240" w:lineRule="exact"/>
        <w:ind w:left="100" w:right="4022"/>
        <w:rPr>
          <w:rFonts w:asciiTheme="minorHAnsi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4377BA">
        <w:rPr>
          <w:rFonts w:asciiTheme="minorHAnsi" w:hAnsiTheme="minorHAnsi" w:cstheme="minorHAnsi"/>
          <w:sz w:val="22"/>
          <w:szCs w:val="22"/>
        </w:rPr>
        <w:t>) M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4377BA">
        <w:rPr>
          <w:rFonts w:asciiTheme="minorHAnsi" w:hAnsiTheme="minorHAnsi" w:cstheme="minorHAnsi"/>
          <w:sz w:val="22"/>
          <w:szCs w:val="22"/>
        </w:rPr>
        <w:t xml:space="preserve">l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uns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 xml:space="preserve">r 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4377BA">
        <w:rPr>
          <w:rFonts w:asciiTheme="minorHAnsi" w:hAnsiTheme="minorHAnsi" w:cstheme="minorHAnsi"/>
          <w:sz w:val="22"/>
          <w:szCs w:val="22"/>
        </w:rPr>
        <w:t>)</w:t>
      </w:r>
    </w:p>
    <w:p w14:paraId="66676E66" w14:textId="77777777" w:rsidR="00BD46CB" w:rsidRPr="004377BA" w:rsidRDefault="00BD46CB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9033AEA" w14:textId="77777777" w:rsidR="00BD46CB" w:rsidRPr="004377BA" w:rsidRDefault="004377BA">
      <w:pPr>
        <w:ind w:left="100"/>
        <w:rPr>
          <w:rFonts w:asciiTheme="minorHAnsi" w:hAnsiTheme="minorHAnsi" w:cstheme="minorHAnsi"/>
          <w:sz w:val="22"/>
          <w:szCs w:val="22"/>
        </w:rPr>
        <w:sectPr w:rsidR="00BD46CB" w:rsidRPr="004377BA">
          <w:pgSz w:w="12240" w:h="15840"/>
          <w:pgMar w:top="560" w:right="1160" w:bottom="280" w:left="1160" w:header="720" w:footer="720" w:gutter="0"/>
          <w:cols w:space="720"/>
        </w:sectPr>
      </w:pPr>
      <w:r w:rsidRPr="004377B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4377BA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4377BA">
        <w:rPr>
          <w:rFonts w:asciiTheme="minorHAnsi" w:hAnsiTheme="minorHAnsi" w:cstheme="minorHAnsi"/>
          <w:b/>
          <w:spacing w:val="-1"/>
          <w:sz w:val="22"/>
          <w:szCs w:val="22"/>
        </w:rPr>
        <w:t>ill</w:t>
      </w:r>
      <w:r w:rsidRPr="004377BA">
        <w:rPr>
          <w:rFonts w:asciiTheme="minorHAnsi" w:hAnsiTheme="minorHAnsi" w:cstheme="minorHAnsi"/>
          <w:b/>
          <w:sz w:val="22"/>
          <w:szCs w:val="22"/>
        </w:rPr>
        <w:t xml:space="preserve">s  </w:t>
      </w:r>
      <w:r w:rsidRPr="004377BA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4377BA">
        <w:rPr>
          <w:rFonts w:asciiTheme="minorHAnsi" w:hAnsiTheme="minorHAnsi" w:cstheme="minorHAnsi"/>
          <w:sz w:val="22"/>
          <w:szCs w:val="22"/>
        </w:rPr>
        <w:t xml:space="preserve">t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4377BA">
        <w:rPr>
          <w:rFonts w:asciiTheme="minorHAnsi" w:hAnsiTheme="minorHAnsi" w:cstheme="minorHAnsi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7BA">
        <w:rPr>
          <w:rFonts w:asciiTheme="minorHAnsi" w:hAnsiTheme="minorHAnsi" w:cstheme="minorHAnsi"/>
          <w:sz w:val="22"/>
          <w:szCs w:val="22"/>
        </w:rPr>
        <w:t>,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4377BA">
        <w:rPr>
          <w:rFonts w:asciiTheme="minorHAnsi" w:hAnsiTheme="minorHAnsi" w:cstheme="minorHAnsi"/>
          <w:sz w:val="22"/>
          <w:szCs w:val="22"/>
        </w:rPr>
        <w:t>d</w:t>
      </w:r>
      <w:r w:rsidRPr="004377B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7B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7B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hAnsiTheme="minorHAnsi" w:cstheme="minorHAnsi"/>
          <w:sz w:val="22"/>
          <w:szCs w:val="22"/>
        </w:rPr>
        <w:t>e</w:t>
      </w:r>
    </w:p>
    <w:p w14:paraId="7BF7E025" w14:textId="77777777" w:rsidR="00BD46CB" w:rsidRPr="004377BA" w:rsidRDefault="004377BA">
      <w:pPr>
        <w:spacing w:before="29"/>
        <w:ind w:left="116"/>
        <w:rPr>
          <w:rFonts w:asciiTheme="minorHAnsi" w:eastAsia="Calibri" w:hAnsiTheme="minorHAnsi" w:cstheme="minorHAnsi"/>
          <w:sz w:val="22"/>
          <w:szCs w:val="22"/>
        </w:rPr>
      </w:pPr>
      <w:r w:rsidRPr="004377BA">
        <w:rPr>
          <w:rFonts w:asciiTheme="minorHAnsi" w:eastAsia="Calibri" w:hAnsiTheme="minorHAnsi" w:cstheme="minorHAnsi"/>
          <w:i/>
          <w:sz w:val="22"/>
          <w:szCs w:val="22"/>
        </w:rPr>
        <w:lastRenderedPageBreak/>
        <w:t xml:space="preserve">SAMPLE 2 – School Counseling </w:t>
      </w:r>
      <w:r w:rsidRPr="004377BA">
        <w:rPr>
          <w:rFonts w:asciiTheme="minorHAnsi" w:eastAsia="Calibri" w:hAnsiTheme="minorHAnsi" w:cstheme="minorHAnsi"/>
          <w:i/>
          <w:sz w:val="22"/>
          <w:szCs w:val="22"/>
        </w:rPr>
        <w:t>Resume</w:t>
      </w:r>
    </w:p>
    <w:p w14:paraId="6F5EF408" w14:textId="77777777" w:rsidR="00BD46CB" w:rsidRPr="004377BA" w:rsidRDefault="00BD46CB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28C4DC35" w14:textId="77777777" w:rsidR="00BD46CB" w:rsidRPr="004377BA" w:rsidRDefault="004377BA">
      <w:pPr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spacing w:val="-12"/>
          <w:sz w:val="22"/>
          <w:szCs w:val="22"/>
        </w:rPr>
        <w:t>Ameli</w:t>
      </w:r>
      <w:r w:rsidRPr="004377BA">
        <w:rPr>
          <w:rFonts w:asciiTheme="minorHAnsi" w:eastAsia="Tahoma" w:hAnsiTheme="minorHAnsi" w:cstheme="minorHAnsi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pacing w:val="-12"/>
          <w:sz w:val="22"/>
          <w:szCs w:val="22"/>
        </w:rPr>
        <w:t>Charlott</w:t>
      </w:r>
      <w:r w:rsidRPr="004377BA">
        <w:rPr>
          <w:rFonts w:asciiTheme="minorHAnsi" w:eastAsia="Tahoma" w:hAnsiTheme="minorHAnsi" w:cstheme="minorHAnsi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pacing w:val="-12"/>
          <w:sz w:val="22"/>
          <w:szCs w:val="22"/>
        </w:rPr>
        <w:t>Hart</w:t>
      </w:r>
      <w:r w:rsidRPr="004377BA">
        <w:rPr>
          <w:rFonts w:asciiTheme="minorHAnsi" w:eastAsia="Tahoma" w:hAnsiTheme="minorHAnsi" w:cstheme="minorHAnsi"/>
          <w:sz w:val="22"/>
          <w:szCs w:val="22"/>
        </w:rPr>
        <w:t>,</w:t>
      </w:r>
      <w:r w:rsidRPr="004377BA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pacing w:val="-12"/>
          <w:sz w:val="22"/>
          <w:szCs w:val="22"/>
        </w:rPr>
        <w:t>M.Ed.</w:t>
      </w:r>
    </w:p>
    <w:p w14:paraId="23409620" w14:textId="77777777" w:rsidR="00BD46CB" w:rsidRPr="004377BA" w:rsidRDefault="00BD46CB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7FCC1E4A" w14:textId="77777777" w:rsidR="00BD46CB" w:rsidRPr="004377BA" w:rsidRDefault="004377BA">
      <w:pPr>
        <w:ind w:left="116"/>
        <w:rPr>
          <w:rFonts w:asciiTheme="minorHAnsi" w:eastAsia="Tahoma" w:hAnsiTheme="minorHAnsi" w:cstheme="minorHAnsi"/>
          <w:sz w:val="22"/>
          <w:szCs w:val="22"/>
        </w:rPr>
      </w:pPr>
      <w:hyperlink r:id="rId5">
        <w:r w:rsidRPr="004377BA">
          <w:rPr>
            <w:rFonts w:asciiTheme="minorHAnsi" w:eastAsia="Tahoma" w:hAnsiTheme="minorHAnsi" w:cstheme="minorHAnsi"/>
            <w:sz w:val="22"/>
            <w:szCs w:val="22"/>
          </w:rPr>
          <w:t>AHART@</w:t>
        </w:r>
        <w:r w:rsidRPr="004377BA">
          <w:rPr>
            <w:rFonts w:asciiTheme="minorHAnsi" w:eastAsia="Tahoma" w:hAnsiTheme="minorHAnsi" w:cstheme="minorHAnsi"/>
            <w:spacing w:val="-2"/>
            <w:sz w:val="22"/>
            <w:szCs w:val="22"/>
          </w:rPr>
          <w:t>G</w:t>
        </w:r>
        <w:r w:rsidRPr="004377BA">
          <w:rPr>
            <w:rFonts w:asciiTheme="minorHAnsi" w:eastAsia="Tahoma" w:hAnsiTheme="minorHAnsi" w:cstheme="minorHAnsi"/>
            <w:sz w:val="22"/>
            <w:szCs w:val="22"/>
          </w:rPr>
          <w:t>M</w:t>
        </w:r>
        <w:r w:rsidRPr="004377BA">
          <w:rPr>
            <w:rFonts w:asciiTheme="minorHAnsi" w:eastAsia="Tahoma" w:hAnsiTheme="minorHAnsi" w:cstheme="minorHAnsi"/>
            <w:spacing w:val="-1"/>
            <w:sz w:val="22"/>
            <w:szCs w:val="22"/>
          </w:rPr>
          <w:t>A</w:t>
        </w:r>
        <w:r w:rsidRPr="004377BA">
          <w:rPr>
            <w:rFonts w:asciiTheme="minorHAnsi" w:eastAsia="Tahoma" w:hAnsiTheme="minorHAnsi" w:cstheme="minorHAnsi"/>
            <w:sz w:val="22"/>
            <w:szCs w:val="22"/>
          </w:rPr>
          <w:t>IL.COM</w:t>
        </w:r>
      </w:hyperlink>
      <w:r w:rsidRPr="004377BA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- 77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4377BA">
        <w:rPr>
          <w:rFonts w:asciiTheme="minorHAnsi" w:eastAsia="Tahoma" w:hAnsiTheme="minorHAnsi" w:cstheme="minorHAnsi"/>
          <w:sz w:val="22"/>
          <w:szCs w:val="22"/>
        </w:rPr>
        <w:t>1 N. GROVE,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CHICAGO, IL. 60625 - (31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4377BA">
        <w:rPr>
          <w:rFonts w:asciiTheme="minorHAnsi" w:eastAsia="Tahoma" w:hAnsiTheme="minorHAnsi" w:cstheme="minorHAnsi"/>
          <w:sz w:val="22"/>
          <w:szCs w:val="22"/>
        </w:rPr>
        <w:t>)332.5027.</w:t>
      </w:r>
    </w:p>
    <w:p w14:paraId="54B306D3" w14:textId="77777777" w:rsidR="00BD46CB" w:rsidRPr="004377BA" w:rsidRDefault="00BD46C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319B5EC" w14:textId="77777777" w:rsidR="00BD46CB" w:rsidRPr="004377BA" w:rsidRDefault="004377BA">
      <w:pPr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z w:val="22"/>
          <w:szCs w:val="22"/>
        </w:rPr>
        <w:pict w14:anchorId="439AA272">
          <v:group id="_x0000_s1036" style="position:absolute;left:0;text-align:left;margin-left:27.3pt;margin-top:13.25pt;width:550.2pt;height:0;z-index:-251661312;mso-position-horizontal-relative:page" coordorigin="546,265" coordsize="11004,0">
            <v:shape id="_x0000_s1037" style="position:absolute;left:546;top:265;width:11004;height:0" coordorigin="546,265" coordsize="11004,0" path="m546,265r11004,e" filled="f" strokeweight=".20464mm">
              <v:path arrowok="t"/>
            </v:shape>
            <w10:wrap anchorx="page"/>
          </v:group>
        </w:pic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LI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>CE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NSU</w:t>
      </w:r>
      <w:r w:rsidRPr="004377BA">
        <w:rPr>
          <w:rFonts w:asciiTheme="minorHAnsi" w:eastAsia="Tahoma" w:hAnsiTheme="minorHAnsi" w:cstheme="minorHAnsi"/>
          <w:b/>
          <w:spacing w:val="-2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3C6526CE" w14:textId="77777777" w:rsidR="00BD46CB" w:rsidRPr="004377BA" w:rsidRDefault="00BD46CB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F8E8149" w14:textId="77777777" w:rsidR="00BD46CB" w:rsidRPr="004377BA" w:rsidRDefault="004377BA">
      <w:pPr>
        <w:spacing w:line="220" w:lineRule="exact"/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Profession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l Educator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License (PEL)</w:t>
      </w:r>
    </w:p>
    <w:p w14:paraId="690275D4" w14:textId="77777777" w:rsidR="00BD46CB" w:rsidRPr="004377BA" w:rsidRDefault="00BD46CB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E6F3B95" w14:textId="77777777" w:rsidR="00BD46CB" w:rsidRPr="004377BA" w:rsidRDefault="004377BA">
      <w:pPr>
        <w:spacing w:before="26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School 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>ounselor, Prekin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sz w:val="22"/>
          <w:szCs w:val="22"/>
        </w:rPr>
        <w:t>rgarten th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gh </w:t>
      </w:r>
      <w:r w:rsidRPr="004377BA">
        <w:rPr>
          <w:rFonts w:asciiTheme="minorHAnsi" w:eastAsia="Tahoma" w:hAnsiTheme="minorHAnsi" w:cstheme="minorHAnsi"/>
          <w:sz w:val="22"/>
          <w:szCs w:val="22"/>
        </w:rPr>
        <w:t>grade 12</w:t>
      </w:r>
    </w:p>
    <w:p w14:paraId="2C4D7662" w14:textId="77777777" w:rsidR="00BD46CB" w:rsidRPr="004377BA" w:rsidRDefault="00BD46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C34A5F" w14:textId="77777777" w:rsidR="00BD46CB" w:rsidRPr="004377BA" w:rsidRDefault="00BD46CB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908DDE8" w14:textId="77777777" w:rsidR="00BD46CB" w:rsidRPr="004377BA" w:rsidRDefault="004377BA">
      <w:pPr>
        <w:spacing w:line="440" w:lineRule="auto"/>
        <w:ind w:left="116" w:right="6512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z w:val="22"/>
          <w:szCs w:val="22"/>
        </w:rPr>
        <w:pict w14:anchorId="1E56B9F8">
          <v:group id="_x0000_s1034" style="position:absolute;left:0;text-align:left;margin-left:27.3pt;margin-top:35.45pt;width:550.2pt;height:0;z-index:-251660288;mso-position-horizontal-relative:page" coordorigin="546,709" coordsize="11004,0">
            <v:shape id="_x0000_s1035" style="position:absolute;left:546;top:709;width:11004;height:0" coordorigin="546,709" coordsize="11004,0" path="m546,709r11004,e" filled="f" strokeweight=".58pt">
              <v:path arrowok="t"/>
            </v:shape>
            <w10:wrap anchorx="page"/>
          </v:group>
        </w:pic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Illinois Professional C</w:t>
      </w:r>
      <w:r w:rsidRPr="004377BA">
        <w:rPr>
          <w:rFonts w:asciiTheme="minorHAnsi" w:eastAsia="Tahoma" w:hAnsiTheme="minorHAnsi" w:cstheme="minorHAnsi"/>
          <w:b/>
          <w:spacing w:val="-2"/>
          <w:sz w:val="22"/>
          <w:szCs w:val="22"/>
        </w:rPr>
        <w:t>o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unselor License (LPC) EDUCATION</w:t>
      </w:r>
    </w:p>
    <w:p w14:paraId="3435B405" w14:textId="77777777" w:rsidR="00BD46CB" w:rsidRPr="004377BA" w:rsidRDefault="004377BA">
      <w:pPr>
        <w:spacing w:before="27" w:line="220" w:lineRule="exact"/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DePaul University,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Master of Education in Counsel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ng, Conce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ati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on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of Sc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ool and </w:t>
      </w:r>
      <w:r w:rsidRPr="004377B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munity, Chicago, IL. 200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8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-2011</w:t>
      </w:r>
    </w:p>
    <w:p w14:paraId="0B47FA23" w14:textId="77777777" w:rsidR="00BD46CB" w:rsidRPr="004377BA" w:rsidRDefault="00BD46CB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353CDC8" w14:textId="77777777" w:rsidR="00BD46CB" w:rsidRPr="004377BA" w:rsidRDefault="004377BA">
      <w:pPr>
        <w:spacing w:before="26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GPA - 4.00/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4.</w:t>
      </w:r>
      <w:r w:rsidRPr="004377BA">
        <w:rPr>
          <w:rFonts w:asciiTheme="minorHAnsi" w:eastAsia="Tahoma" w:hAnsiTheme="minorHAnsi" w:cstheme="minorHAnsi"/>
          <w:sz w:val="22"/>
          <w:szCs w:val="22"/>
        </w:rPr>
        <w:t>00</w:t>
      </w:r>
    </w:p>
    <w:p w14:paraId="210A4CEC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Type 73-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>ert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fied, LPC qua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ified pending exami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ation</w:t>
      </w:r>
    </w:p>
    <w:p w14:paraId="2335B65A" w14:textId="77777777" w:rsidR="00BD46CB" w:rsidRPr="004377BA" w:rsidRDefault="00BD46CB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EA17282" w14:textId="77777777" w:rsidR="00BD46CB" w:rsidRPr="004377BA" w:rsidRDefault="004377BA">
      <w:pPr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b/>
          <w:sz w:val="22"/>
          <w:szCs w:val="22"/>
        </w:rPr>
        <w:t>University of Minnesota,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Bachelor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of Science in H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sz w:val="22"/>
          <w:szCs w:val="22"/>
        </w:rPr>
        <w:t>man Develo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ment and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Fa</w:t>
      </w:r>
      <w:r w:rsidRPr="004377BA">
        <w:rPr>
          <w:rFonts w:asciiTheme="minorHAnsi" w:eastAsia="Tahoma" w:hAnsiTheme="minorHAnsi" w:cstheme="minorHAnsi"/>
          <w:sz w:val="22"/>
          <w:szCs w:val="22"/>
        </w:rPr>
        <w:t>mily Studies,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Minnea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4377BA">
        <w:rPr>
          <w:rFonts w:asciiTheme="minorHAnsi" w:eastAsia="Tahoma" w:hAnsiTheme="minorHAnsi" w:cstheme="minorHAnsi"/>
          <w:sz w:val="22"/>
          <w:szCs w:val="22"/>
        </w:rPr>
        <w:t>olis,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MN. 2003-2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4377BA">
        <w:rPr>
          <w:rFonts w:asciiTheme="minorHAnsi" w:eastAsia="Tahoma" w:hAnsiTheme="minorHAnsi" w:cstheme="minorHAnsi"/>
          <w:sz w:val="22"/>
          <w:szCs w:val="22"/>
        </w:rPr>
        <w:t>07</w:t>
      </w:r>
    </w:p>
    <w:p w14:paraId="72B2E0EE" w14:textId="77777777" w:rsidR="00BD46CB" w:rsidRPr="004377BA" w:rsidRDefault="00BD46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6C0664" w14:textId="77777777" w:rsidR="00BD46CB" w:rsidRPr="004377BA" w:rsidRDefault="00BD46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3E14F3" w14:textId="77777777" w:rsidR="00BD46CB" w:rsidRPr="004377BA" w:rsidRDefault="00BD46CB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52B69A53" w14:textId="77777777" w:rsidR="00BD46CB" w:rsidRPr="004377BA" w:rsidRDefault="004377BA">
      <w:pPr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z w:val="22"/>
          <w:szCs w:val="22"/>
        </w:rPr>
        <w:pict w14:anchorId="00292EAC">
          <v:group id="_x0000_s1032" style="position:absolute;left:0;text-align:left;margin-left:27.3pt;margin-top:13.35pt;width:550.2pt;height:0;z-index:-251659264;mso-position-horizontal-relative:page" coordorigin="546,267" coordsize="11004,0">
            <v:shape id="_x0000_s1033" style="position:absolute;left:546;top:267;width:11004;height:0" coordorigin="546,267" coordsize="11004,0" path="m546,267r11004,e" filled="f" strokeweight=".82pt">
              <v:path arrowok="t"/>
            </v:shape>
            <w10:wrap anchorx="page"/>
          </v:group>
        </w:pic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COUN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ELI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G EXPE</w:t>
      </w:r>
      <w:r w:rsidRPr="004377BA">
        <w:rPr>
          <w:rFonts w:asciiTheme="minorHAnsi" w:eastAsia="Tahoma" w:hAnsiTheme="minorHAnsi" w:cstheme="minorHAnsi"/>
          <w:b/>
          <w:spacing w:val="-2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NCE</w:t>
      </w:r>
    </w:p>
    <w:p w14:paraId="424B394B" w14:textId="77777777" w:rsidR="00BD46CB" w:rsidRPr="004377BA" w:rsidRDefault="00BD46C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AE1D59A" w14:textId="77777777" w:rsidR="00BD46CB" w:rsidRPr="004377BA" w:rsidRDefault="004377BA">
      <w:pPr>
        <w:spacing w:line="220" w:lineRule="exact"/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Rogers Hi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g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h School,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ofessio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al S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hool Cou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se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or (cou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eli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g intern, 20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1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0-2011)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</w:t>
      </w:r>
      <w:r w:rsidRPr="004377BA">
        <w:rPr>
          <w:rFonts w:asciiTheme="minorHAnsi" w:eastAsia="Tahoma" w:hAnsiTheme="minorHAnsi" w:cstheme="minorHAnsi"/>
          <w:spacing w:val="48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Chicago, 20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1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1-2013</w:t>
      </w:r>
    </w:p>
    <w:p w14:paraId="24CC493E" w14:textId="77777777" w:rsidR="00BD46CB" w:rsidRPr="004377BA" w:rsidRDefault="00BD46CB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C229043" w14:textId="77777777" w:rsidR="00BD46CB" w:rsidRPr="004377BA" w:rsidRDefault="004377BA">
      <w:pPr>
        <w:tabs>
          <w:tab w:val="left" w:pos="820"/>
        </w:tabs>
        <w:spacing w:before="26"/>
        <w:ind w:left="836" w:right="609" w:hanging="360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eastAsia="Tahoma" w:hAnsiTheme="minorHAnsi" w:cstheme="minorHAnsi"/>
          <w:sz w:val="22"/>
          <w:szCs w:val="22"/>
        </w:rPr>
        <w:t>Led sen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or 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d freshmen 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eastAsia="Tahoma" w:hAnsiTheme="minorHAnsi" w:cstheme="minorHAnsi"/>
          <w:sz w:val="22"/>
          <w:szCs w:val="22"/>
        </w:rPr>
        <w:t>rade level meetings – 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yzed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atten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z w:val="22"/>
          <w:szCs w:val="22"/>
        </w:rPr>
        <w:t>ance, grade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and discipline data to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select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and administer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4377BA">
        <w:rPr>
          <w:rFonts w:asciiTheme="minorHAnsi" w:eastAsia="Tahoma" w:hAnsiTheme="minorHAnsi" w:cstheme="minorHAnsi"/>
          <w:sz w:val="22"/>
          <w:szCs w:val="22"/>
        </w:rPr>
        <w:t>propriate uni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sz w:val="22"/>
          <w:szCs w:val="22"/>
        </w:rPr>
        <w:t>ersa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, targeted and individual intervent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ons</w:t>
      </w:r>
    </w:p>
    <w:p w14:paraId="650531C7" w14:textId="77777777" w:rsidR="00BD46CB" w:rsidRPr="004377BA" w:rsidRDefault="004377BA">
      <w:pPr>
        <w:tabs>
          <w:tab w:val="left" w:pos="820"/>
        </w:tabs>
        <w:spacing w:before="5" w:line="240" w:lineRule="exact"/>
        <w:ind w:left="836" w:right="151" w:hanging="360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eastAsia="Tahoma" w:hAnsiTheme="minorHAnsi" w:cstheme="minorHAnsi"/>
          <w:sz w:val="22"/>
          <w:szCs w:val="22"/>
        </w:rPr>
        <w:t>Served on 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z w:val="22"/>
          <w:szCs w:val="22"/>
        </w:rPr>
        <w:t>RE tea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4377BA">
        <w:rPr>
          <w:rFonts w:asciiTheme="minorHAnsi" w:eastAsia="Tahoma" w:hAnsiTheme="minorHAnsi" w:cstheme="minorHAnsi"/>
          <w:sz w:val="22"/>
          <w:szCs w:val="22"/>
        </w:rPr>
        <w:t>, wh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ch directs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st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sz w:val="22"/>
          <w:szCs w:val="22"/>
        </w:rPr>
        <w:t>dents to app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opriate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small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groups and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s</w:t>
      </w:r>
      <w:r w:rsidRPr="004377BA">
        <w:rPr>
          <w:rFonts w:asciiTheme="minorHAnsi" w:eastAsia="Tahoma" w:hAnsiTheme="minorHAnsi" w:cstheme="minorHAnsi"/>
          <w:sz w:val="22"/>
          <w:szCs w:val="22"/>
        </w:rPr>
        <w:t>ocial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4377BA">
        <w:rPr>
          <w:rFonts w:asciiTheme="minorHAnsi" w:eastAsia="Tahoma" w:hAnsiTheme="minorHAnsi" w:cstheme="minorHAnsi"/>
          <w:sz w:val="22"/>
          <w:szCs w:val="22"/>
        </w:rPr>
        <w:t>emot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al suppo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t 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d interventions;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led LGBT su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4377BA">
        <w:rPr>
          <w:rFonts w:asciiTheme="minorHAnsi" w:eastAsia="Tahoma" w:hAnsiTheme="minorHAnsi" w:cstheme="minorHAnsi"/>
          <w:sz w:val="22"/>
          <w:szCs w:val="22"/>
        </w:rPr>
        <w:t>port, CBITS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(</w:t>
      </w:r>
      <w:r w:rsidRPr="004377BA">
        <w:rPr>
          <w:rFonts w:asciiTheme="minorHAnsi" w:eastAsia="Tahoma" w:hAnsiTheme="minorHAnsi" w:cstheme="minorHAnsi"/>
          <w:sz w:val="22"/>
          <w:szCs w:val="22"/>
        </w:rPr>
        <w:t>cognitive-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4377BA">
        <w:rPr>
          <w:rFonts w:asciiTheme="minorHAnsi" w:eastAsia="Tahoma" w:hAnsiTheme="minorHAnsi" w:cstheme="minorHAnsi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ha</w:t>
      </w:r>
      <w:r w:rsidRPr="004377BA">
        <w:rPr>
          <w:rFonts w:asciiTheme="minorHAnsi" w:eastAsia="Tahoma" w:hAnsiTheme="minorHAnsi" w:cstheme="minorHAnsi"/>
          <w:sz w:val="22"/>
          <w:szCs w:val="22"/>
        </w:rPr>
        <w:t>vioral 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au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4377BA">
        <w:rPr>
          <w:rFonts w:asciiTheme="minorHAnsi" w:eastAsia="Tahoma" w:hAnsiTheme="minorHAnsi" w:cstheme="minorHAnsi"/>
          <w:sz w:val="22"/>
          <w:szCs w:val="22"/>
        </w:rPr>
        <w:t>a) and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Think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First (anger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manage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4377BA">
        <w:rPr>
          <w:rFonts w:asciiTheme="minorHAnsi" w:eastAsia="Tahoma" w:hAnsiTheme="minorHAnsi" w:cstheme="minorHAnsi"/>
          <w:sz w:val="22"/>
          <w:szCs w:val="22"/>
        </w:rPr>
        <w:t>ent) groups</w:t>
      </w:r>
    </w:p>
    <w:p w14:paraId="13539E86" w14:textId="77777777" w:rsidR="00BD46CB" w:rsidRPr="004377BA" w:rsidRDefault="004377BA">
      <w:pPr>
        <w:spacing w:line="22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Used qualitat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ve and quant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tative </w:t>
      </w:r>
      <w:r w:rsidRPr="004377B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ata 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ass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ss ef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ec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iveness of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r 1 and Tier 2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interventio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s and s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ared 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hese</w:t>
      </w:r>
    </w:p>
    <w:p w14:paraId="09F53E7E" w14:textId="77777777" w:rsidR="00BD46CB" w:rsidRPr="004377BA" w:rsidRDefault="004377BA">
      <w:pPr>
        <w:spacing w:before="1"/>
        <w:ind w:left="83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sz w:val="22"/>
          <w:szCs w:val="22"/>
        </w:rPr>
        <w:t>resul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sz w:val="22"/>
          <w:szCs w:val="22"/>
        </w:rPr>
        <w:t>s with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4377BA">
        <w:rPr>
          <w:rFonts w:asciiTheme="minorHAnsi" w:eastAsia="Tahoma" w:hAnsiTheme="minorHAnsi" w:cstheme="minorHAnsi"/>
          <w:sz w:val="22"/>
          <w:szCs w:val="22"/>
        </w:rPr>
        <w:t>dministra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sz w:val="22"/>
          <w:szCs w:val="22"/>
        </w:rPr>
        <w:t>or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, staf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4377BA">
        <w:rPr>
          <w:rFonts w:asciiTheme="minorHAnsi" w:eastAsia="Tahoma" w:hAnsiTheme="minorHAnsi" w:cstheme="minorHAnsi"/>
          <w:sz w:val="22"/>
          <w:szCs w:val="22"/>
        </w:rPr>
        <w:t>,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pare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nt</w:t>
      </w:r>
      <w:r w:rsidRPr="004377BA">
        <w:rPr>
          <w:rFonts w:asciiTheme="minorHAnsi" w:eastAsia="Tahoma" w:hAnsiTheme="minorHAnsi" w:cstheme="minorHAnsi"/>
          <w:sz w:val="22"/>
          <w:szCs w:val="22"/>
        </w:rPr>
        <w:t>s and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studen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06B2A03" w14:textId="77777777" w:rsidR="00BD46CB" w:rsidRPr="004377BA" w:rsidRDefault="004377BA">
      <w:pPr>
        <w:spacing w:line="24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Acted as school-wide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Test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ng Coordinator and ele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as 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ocia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 Union </w:t>
      </w:r>
      <w:r w:rsidRPr="004377B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el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gate</w:t>
      </w:r>
    </w:p>
    <w:p w14:paraId="4A377E72" w14:textId="77777777" w:rsidR="00BD46CB" w:rsidRPr="004377BA" w:rsidRDefault="004377BA">
      <w:pPr>
        <w:tabs>
          <w:tab w:val="left" w:pos="820"/>
        </w:tabs>
        <w:spacing w:before="1"/>
        <w:ind w:left="836" w:right="65" w:hanging="360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eastAsia="Tahoma" w:hAnsiTheme="minorHAnsi" w:cstheme="minorHAnsi"/>
          <w:sz w:val="22"/>
          <w:szCs w:val="22"/>
        </w:rPr>
        <w:t>Served in multiple ext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a-c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rricular </w:t>
      </w:r>
      <w:r w:rsidRPr="004377BA">
        <w:rPr>
          <w:rFonts w:asciiTheme="minorHAnsi" w:eastAsia="Tahoma" w:hAnsiTheme="minorHAnsi" w:cstheme="minorHAnsi"/>
          <w:sz w:val="22"/>
          <w:szCs w:val="22"/>
        </w:rPr>
        <w:t>leade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ship roles, in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>luding head freshman/so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4377BA">
        <w:rPr>
          <w:rFonts w:asciiTheme="minorHAnsi" w:eastAsia="Tahoma" w:hAnsiTheme="minorHAnsi" w:cstheme="minorHAnsi"/>
          <w:sz w:val="22"/>
          <w:szCs w:val="22"/>
        </w:rPr>
        <w:t>homore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wo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4377BA">
        <w:rPr>
          <w:rFonts w:asciiTheme="minorHAnsi" w:eastAsia="Tahoma" w:hAnsiTheme="minorHAnsi" w:cstheme="minorHAnsi"/>
          <w:sz w:val="22"/>
          <w:szCs w:val="22"/>
        </w:rPr>
        <w:t>en’s basket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z w:val="22"/>
          <w:szCs w:val="22"/>
        </w:rPr>
        <w:t>ll coac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sz w:val="22"/>
          <w:szCs w:val="22"/>
        </w:rPr>
        <w:t>, gay-straight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alliance adv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sor and stude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t council faculty liaison</w:t>
      </w:r>
    </w:p>
    <w:p w14:paraId="4DFAAE95" w14:textId="77777777" w:rsidR="00BD46CB" w:rsidRPr="004377BA" w:rsidRDefault="004377BA">
      <w:pPr>
        <w:spacing w:line="24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Conducted parent meetin</w:t>
      </w:r>
      <w:r w:rsidRPr="004377B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g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s in Spanish and developed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con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ersat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al Span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h sk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lls, including 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eading and writing</w:t>
      </w:r>
    </w:p>
    <w:p w14:paraId="25087BCC" w14:textId="77777777" w:rsidR="00BD46CB" w:rsidRPr="004377BA" w:rsidRDefault="004377BA">
      <w:pPr>
        <w:tabs>
          <w:tab w:val="left" w:pos="820"/>
        </w:tabs>
        <w:spacing w:before="1"/>
        <w:ind w:left="836" w:right="210" w:hanging="360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eastAsia="Tahoma" w:hAnsiTheme="minorHAnsi" w:cstheme="minorHAnsi"/>
          <w:sz w:val="22"/>
          <w:szCs w:val="22"/>
        </w:rPr>
        <w:t>Worked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with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Logan Sq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sz w:val="22"/>
          <w:szCs w:val="22"/>
        </w:rPr>
        <w:t>are Neighborhood As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ociat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on, BUILD, City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Year and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ot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sz w:val="22"/>
          <w:szCs w:val="22"/>
        </w:rPr>
        <w:t>er key com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4377BA">
        <w:rPr>
          <w:rFonts w:asciiTheme="minorHAnsi" w:eastAsia="Tahoma" w:hAnsiTheme="minorHAnsi" w:cstheme="minorHAnsi"/>
          <w:sz w:val="22"/>
          <w:szCs w:val="22"/>
        </w:rPr>
        <w:t>unity stakeholders to develop prog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amming and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ntervent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ons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4377BA">
        <w:rPr>
          <w:rFonts w:asciiTheme="minorHAnsi" w:eastAsia="Tahoma" w:hAnsiTheme="minorHAnsi" w:cstheme="minorHAnsi"/>
          <w:sz w:val="22"/>
          <w:szCs w:val="22"/>
        </w:rPr>
        <w:t>or students</w:t>
      </w:r>
    </w:p>
    <w:p w14:paraId="518209A4" w14:textId="77777777" w:rsidR="00BD46CB" w:rsidRPr="004377BA" w:rsidRDefault="00BD46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B8ABD4" w14:textId="77777777" w:rsidR="00BD46CB" w:rsidRPr="004377BA" w:rsidRDefault="00BD46CB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BA48FED" w14:textId="77777777" w:rsidR="00BD46CB" w:rsidRPr="004377BA" w:rsidRDefault="004377BA">
      <w:pPr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z w:val="22"/>
          <w:szCs w:val="22"/>
        </w:rPr>
        <w:pict w14:anchorId="46F02C37">
          <v:group id="_x0000_s1030" style="position:absolute;left:0;text-align:left;margin-left:27.3pt;margin-top:13.35pt;width:550.2pt;height:0;z-index:-251658240;mso-position-horizontal-relative:page" coordorigin="546,267" coordsize="11004,0">
            <v:shape id="_x0000_s1031" style="position:absolute;left:546;top:267;width:11004;height:0" coordorigin="546,267" coordsize="11004,0" path="m546,267r11004,e" filled="f" strokeweight=".82pt">
              <v:path arrowok="t"/>
            </v:shape>
            <w10:wrap anchorx="page"/>
          </v:group>
        </w:pic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RESEAR</w:t>
      </w:r>
      <w:r w:rsidRPr="004377BA">
        <w:rPr>
          <w:rFonts w:asciiTheme="minorHAnsi" w:eastAsia="Tahoma" w:hAnsiTheme="minorHAnsi" w:cstheme="minorHAnsi"/>
          <w:b/>
          <w:spacing w:val="-2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H AND ADVO</w:t>
      </w:r>
      <w:r w:rsidRPr="004377BA">
        <w:rPr>
          <w:rFonts w:asciiTheme="minorHAnsi" w:eastAsia="Tahoma" w:hAnsiTheme="minorHAnsi" w:cstheme="minorHAnsi"/>
          <w:b/>
          <w:spacing w:val="-2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ACY EXPE</w:t>
      </w:r>
      <w:r w:rsidRPr="004377BA">
        <w:rPr>
          <w:rFonts w:asciiTheme="minorHAnsi" w:eastAsia="Tahoma" w:hAnsiTheme="minorHAnsi" w:cstheme="minorHAnsi"/>
          <w:b/>
          <w:spacing w:val="-2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IENCE</w:t>
      </w:r>
    </w:p>
    <w:p w14:paraId="33323B82" w14:textId="77777777" w:rsidR="00BD46CB" w:rsidRPr="004377BA" w:rsidRDefault="00BD46C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921BDD9" w14:textId="77777777" w:rsidR="00BD46CB" w:rsidRPr="004377BA" w:rsidRDefault="004377BA">
      <w:pPr>
        <w:spacing w:line="220" w:lineRule="exact"/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Social/Emotional Fridays – Anti-</w:t>
      </w:r>
      <w:r w:rsidRPr="004377BA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b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llying Campaign,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co-creator                                       </w:t>
      </w:r>
      <w:r w:rsidRPr="004377BA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Chicago, 20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1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1-present</w:t>
      </w:r>
    </w:p>
    <w:p w14:paraId="0E7CFC96" w14:textId="77777777" w:rsidR="00BD46CB" w:rsidRPr="004377BA" w:rsidRDefault="00BD46CB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BF2B64B" w14:textId="77777777" w:rsidR="00BD46CB" w:rsidRPr="004377BA" w:rsidRDefault="004377BA">
      <w:pPr>
        <w:spacing w:before="26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Used fresh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4377BA">
        <w:rPr>
          <w:rFonts w:asciiTheme="minorHAnsi" w:eastAsia="Tahoma" w:hAnsiTheme="minorHAnsi" w:cstheme="minorHAnsi"/>
          <w:sz w:val="22"/>
          <w:szCs w:val="22"/>
        </w:rPr>
        <w:t>an needs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assess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4377BA">
        <w:rPr>
          <w:rFonts w:asciiTheme="minorHAnsi" w:eastAsia="Tahoma" w:hAnsiTheme="minorHAnsi" w:cstheme="minorHAnsi"/>
          <w:sz w:val="22"/>
          <w:szCs w:val="22"/>
        </w:rPr>
        <w:t>ent data to spe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z w:val="22"/>
          <w:szCs w:val="22"/>
        </w:rPr>
        <w:t>rhead a stu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z w:val="22"/>
          <w:szCs w:val="22"/>
        </w:rPr>
        <w:t>ent-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ed, anti-bullying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campaign</w:t>
      </w:r>
    </w:p>
    <w:p w14:paraId="5948571A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Prese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ted “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ocial-Emotio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al Fridays”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CPS </w:t>
      </w:r>
      <w:r w:rsidRPr="004377BA">
        <w:rPr>
          <w:rFonts w:asciiTheme="minorHAnsi" w:eastAsia="Tahoma" w:hAnsiTheme="minorHAnsi" w:cstheme="minorHAnsi"/>
          <w:sz w:val="22"/>
          <w:szCs w:val="22"/>
        </w:rPr>
        <w:t>Counselor s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w</w:t>
      </w:r>
      <w:r w:rsidRPr="004377BA">
        <w:rPr>
          <w:rFonts w:asciiTheme="minorHAnsi" w:eastAsia="Tahoma" w:hAnsiTheme="minorHAnsi" w:cstheme="minorHAnsi"/>
          <w:sz w:val="22"/>
          <w:szCs w:val="22"/>
        </w:rPr>
        <w:t>ap (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z w:val="22"/>
          <w:szCs w:val="22"/>
        </w:rPr>
        <w:t>ec.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2011) and Illinois Sc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ool 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>ounseling Associat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on</w:t>
      </w:r>
    </w:p>
    <w:p w14:paraId="47426406" w14:textId="77777777" w:rsidR="00BD46CB" w:rsidRPr="004377BA" w:rsidRDefault="004377BA">
      <w:pPr>
        <w:spacing w:line="240" w:lineRule="exact"/>
        <w:ind w:left="83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Annual Conference (March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2012)</w:t>
      </w:r>
    </w:p>
    <w:p w14:paraId="59042361" w14:textId="77777777" w:rsidR="00BD46CB" w:rsidRPr="004377BA" w:rsidRDefault="00BD46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CE1AFB" w14:textId="77777777" w:rsidR="00BD46CB" w:rsidRPr="004377BA" w:rsidRDefault="004377BA">
      <w:pPr>
        <w:ind w:left="81" w:right="108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b/>
          <w:sz w:val="22"/>
          <w:szCs w:val="22"/>
        </w:rPr>
        <w:t>Closing the Gap at Rogers High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School: A student-led anti-</w:t>
      </w:r>
      <w:r w:rsidRPr="004377BA">
        <w:rPr>
          <w:rFonts w:asciiTheme="minorHAnsi" w:eastAsia="Tahoma" w:hAnsiTheme="minorHAnsi" w:cstheme="minorHAnsi"/>
          <w:b/>
          <w:spacing w:val="1"/>
          <w:sz w:val="22"/>
          <w:szCs w:val="22"/>
        </w:rPr>
        <w:t>b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 xml:space="preserve">ullying initiative   </w:t>
      </w:r>
      <w:r w:rsidRPr="004377BA">
        <w:rPr>
          <w:rFonts w:asciiTheme="minorHAnsi" w:eastAsia="Tahoma" w:hAnsiTheme="minorHAnsi" w:cstheme="minorHAnsi"/>
          <w:b/>
          <w:spacing w:val="5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Chicago, 20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4377BA">
        <w:rPr>
          <w:rFonts w:asciiTheme="minorHAnsi" w:eastAsia="Tahoma" w:hAnsiTheme="minorHAnsi" w:cstheme="minorHAnsi"/>
          <w:sz w:val="22"/>
          <w:szCs w:val="22"/>
        </w:rPr>
        <w:t>0-present</w:t>
      </w:r>
    </w:p>
    <w:p w14:paraId="13EDC163" w14:textId="77777777" w:rsidR="00BD46CB" w:rsidRPr="004377BA" w:rsidRDefault="00BD46CB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2320C144" w14:textId="77777777" w:rsidR="00BD46CB" w:rsidRPr="004377BA" w:rsidRDefault="004377BA">
      <w:pPr>
        <w:tabs>
          <w:tab w:val="left" w:pos="820"/>
        </w:tabs>
        <w:ind w:left="836" w:right="535" w:hanging="360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eastAsia="Tahoma" w:hAnsiTheme="minorHAnsi" w:cstheme="minorHAnsi"/>
          <w:sz w:val="22"/>
          <w:szCs w:val="22"/>
        </w:rPr>
        <w:t>Developed 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sz w:val="22"/>
          <w:szCs w:val="22"/>
        </w:rPr>
        <w:t>rriculum for a soc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o-edu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>at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onal </w:t>
      </w:r>
      <w:r w:rsidRPr="004377BA">
        <w:rPr>
          <w:rFonts w:asciiTheme="minorHAnsi" w:eastAsia="Tahoma" w:hAnsiTheme="minorHAnsi" w:cstheme="minorHAnsi"/>
          <w:sz w:val="22"/>
          <w:szCs w:val="22"/>
        </w:rPr>
        <w:t>anti-bul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ying task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4377BA">
        <w:rPr>
          <w:rFonts w:asciiTheme="minorHAnsi" w:eastAsia="Tahoma" w:hAnsiTheme="minorHAnsi" w:cstheme="minorHAnsi"/>
          <w:sz w:val="22"/>
          <w:szCs w:val="22"/>
        </w:rPr>
        <w:t>or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>e, which met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weekly duri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g quarter fo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sz w:val="22"/>
          <w:szCs w:val="22"/>
        </w:rPr>
        <w:t>r to address relational issues at Roge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High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School</w:t>
      </w:r>
    </w:p>
    <w:p w14:paraId="3AA3206D" w14:textId="77777777" w:rsidR="00BD46CB" w:rsidRPr="004377BA" w:rsidRDefault="004377BA">
      <w:pPr>
        <w:spacing w:line="24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Prese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ted the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qualitative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and quantitati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e data f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om 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his</w:t>
      </w:r>
      <w:r w:rsidRPr="004377B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proje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 at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the DePaul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University Co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nseling and 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pecial</w:t>
      </w:r>
    </w:p>
    <w:p w14:paraId="1F1FBD75" w14:textId="77777777" w:rsidR="00BD46CB" w:rsidRPr="004377BA" w:rsidRDefault="004377BA">
      <w:pPr>
        <w:spacing w:before="1"/>
        <w:ind w:left="83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sz w:val="22"/>
          <w:szCs w:val="22"/>
        </w:rPr>
        <w:t>Educat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on </w:t>
      </w:r>
      <w:r w:rsidRPr="004377BA">
        <w:rPr>
          <w:rFonts w:asciiTheme="minorHAnsi" w:eastAsia="Tahoma" w:hAnsiTheme="minorHAnsi" w:cstheme="minorHAnsi"/>
          <w:sz w:val="22"/>
          <w:szCs w:val="22"/>
        </w:rPr>
        <w:t>Poster Con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4377BA">
        <w:rPr>
          <w:rFonts w:asciiTheme="minorHAnsi" w:eastAsia="Tahoma" w:hAnsiTheme="minorHAnsi" w:cstheme="minorHAnsi"/>
          <w:sz w:val="22"/>
          <w:szCs w:val="22"/>
        </w:rPr>
        <w:t>ere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ce (May 201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), Illinois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afe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Schoo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s Alliance (ISSA) S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sz w:val="22"/>
          <w:szCs w:val="22"/>
        </w:rPr>
        <w:t>mmer Institute (June 2011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and</w:t>
      </w:r>
    </w:p>
    <w:p w14:paraId="1FB3EC66" w14:textId="77777777" w:rsidR="00BD46CB" w:rsidRPr="004377BA" w:rsidRDefault="004377BA">
      <w:pPr>
        <w:spacing w:line="240" w:lineRule="exact"/>
        <w:ind w:left="836"/>
        <w:rPr>
          <w:rFonts w:asciiTheme="minorHAnsi" w:eastAsia="Tahoma" w:hAnsiTheme="minorHAnsi" w:cstheme="minorHAnsi"/>
          <w:sz w:val="22"/>
          <w:szCs w:val="22"/>
        </w:rPr>
        <w:sectPr w:rsidR="00BD46CB" w:rsidRPr="004377BA">
          <w:pgSz w:w="12240" w:h="15840"/>
          <w:pgMar w:top="780" w:right="640" w:bottom="280" w:left="460" w:header="720" w:footer="720" w:gutter="0"/>
          <w:cols w:space="720"/>
        </w:sectPr>
      </w:pP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2012), ISSA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Youth Summ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 (Nov. 2011), Natio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al 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fe Schools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Roundtable (Nashville, No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. 2011)</w:t>
      </w:r>
    </w:p>
    <w:p w14:paraId="5480D60D" w14:textId="77777777" w:rsidR="00BD46CB" w:rsidRPr="004377BA" w:rsidRDefault="004377BA">
      <w:pPr>
        <w:spacing w:before="56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Gained reco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eastAsia="Tahoma" w:hAnsiTheme="minorHAnsi" w:cstheme="minorHAnsi"/>
          <w:sz w:val="22"/>
          <w:szCs w:val="22"/>
        </w:rPr>
        <w:t>nition for wo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k around bul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ying and was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vited to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speak as 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spec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al guest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on 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sz w:val="22"/>
          <w:szCs w:val="22"/>
        </w:rPr>
        <w:t>e Chicago Bar</w:t>
      </w:r>
    </w:p>
    <w:p w14:paraId="6DA0981F" w14:textId="77777777" w:rsidR="00BD46CB" w:rsidRPr="004377BA" w:rsidRDefault="004377BA">
      <w:pPr>
        <w:spacing w:before="1"/>
        <w:ind w:left="83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sz w:val="22"/>
          <w:szCs w:val="22"/>
        </w:rPr>
        <w:t>Association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’</w:t>
      </w:r>
      <w:r w:rsidRPr="004377BA">
        <w:rPr>
          <w:rFonts w:asciiTheme="minorHAnsi" w:eastAsia="Tahoma" w:hAnsiTheme="minorHAnsi" w:cstheme="minorHAnsi"/>
          <w:sz w:val="22"/>
          <w:szCs w:val="22"/>
        </w:rPr>
        <w:t>s televis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on program “You 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d the Law” (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z w:val="22"/>
          <w:szCs w:val="22"/>
        </w:rPr>
        <w:t>ec. 2011)</w:t>
      </w:r>
    </w:p>
    <w:p w14:paraId="44F8D094" w14:textId="77777777" w:rsidR="00BD46CB" w:rsidRPr="004377BA" w:rsidRDefault="00BD46CB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8668639" w14:textId="77777777" w:rsidR="00BD46CB" w:rsidRPr="004377BA" w:rsidRDefault="004377BA">
      <w:pPr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ePaul Uni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sity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Pr="004377BA">
        <w:rPr>
          <w:rFonts w:asciiTheme="minorHAnsi" w:eastAsia="Tahoma" w:hAnsiTheme="minorHAnsi" w:cstheme="minorHAnsi"/>
          <w:b/>
          <w:spacing w:val="45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Chicago, 2010-present</w:t>
      </w:r>
    </w:p>
    <w:p w14:paraId="303804FC" w14:textId="77777777" w:rsidR="00BD46CB" w:rsidRPr="004377BA" w:rsidRDefault="00BD46CB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0240DF0" w14:textId="77777777" w:rsidR="00BD46CB" w:rsidRPr="004377BA" w:rsidRDefault="004377BA">
      <w:pPr>
        <w:tabs>
          <w:tab w:val="left" w:pos="820"/>
        </w:tabs>
        <w:ind w:left="836" w:right="71" w:hanging="360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eastAsia="Tahoma" w:hAnsiTheme="minorHAnsi" w:cstheme="minorHAnsi"/>
          <w:sz w:val="22"/>
          <w:szCs w:val="22"/>
        </w:rPr>
        <w:t>Researching the effective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ess of K-8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co</w:t>
      </w:r>
      <w:r w:rsidRPr="004377BA">
        <w:rPr>
          <w:rFonts w:asciiTheme="minorHAnsi" w:eastAsia="Tahoma" w:hAnsiTheme="minorHAnsi" w:cstheme="minorHAnsi"/>
          <w:sz w:val="22"/>
          <w:szCs w:val="22"/>
        </w:rPr>
        <w:t>unseling with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Dr. 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in Mason, focusing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on the dis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4377BA">
        <w:rPr>
          <w:rFonts w:asciiTheme="minorHAnsi" w:eastAsia="Tahoma" w:hAnsiTheme="minorHAnsi" w:cstheme="minorHAnsi"/>
          <w:sz w:val="22"/>
          <w:szCs w:val="22"/>
        </w:rPr>
        <w:t>ar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ties between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counselor roles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and dut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es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 xml:space="preserve">, </w:t>
      </w:r>
      <w:r w:rsidRPr="004377BA">
        <w:rPr>
          <w:rFonts w:asciiTheme="minorHAnsi" w:eastAsia="Tahoma" w:hAnsiTheme="minorHAnsi" w:cstheme="minorHAnsi"/>
          <w:sz w:val="22"/>
          <w:szCs w:val="22"/>
        </w:rPr>
        <w:t>p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resented at American School 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>ounselor Assoc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at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on Confere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4377BA">
        <w:rPr>
          <w:rFonts w:asciiTheme="minorHAnsi" w:eastAsia="Tahoma" w:hAnsiTheme="minorHAnsi" w:cstheme="minorHAnsi"/>
          <w:sz w:val="22"/>
          <w:szCs w:val="22"/>
        </w:rPr>
        <w:t>e (Minneapol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,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June 2012)</w:t>
      </w:r>
    </w:p>
    <w:p w14:paraId="32379A96" w14:textId="77777777" w:rsidR="00BD46CB" w:rsidRPr="004377BA" w:rsidRDefault="004377BA">
      <w:pPr>
        <w:tabs>
          <w:tab w:val="left" w:pos="820"/>
        </w:tabs>
        <w:spacing w:before="5" w:line="240" w:lineRule="exact"/>
        <w:ind w:left="836" w:right="296" w:hanging="360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eastAsia="Tahoma" w:hAnsiTheme="minorHAnsi" w:cstheme="minorHAnsi"/>
          <w:sz w:val="22"/>
          <w:szCs w:val="22"/>
        </w:rPr>
        <w:t>Prese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ted “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z w:val="22"/>
          <w:szCs w:val="22"/>
        </w:rPr>
        <w:t>ddressing Anti-LGBTQ Bullying in Schoo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s” on behalf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of the Illinois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afe Schoo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z w:val="22"/>
          <w:szCs w:val="22"/>
        </w:rPr>
        <w:t>lliance to g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aduate level cou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se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ors-in-t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aini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g (July 2013)</w:t>
      </w:r>
    </w:p>
    <w:p w14:paraId="1A3243A3" w14:textId="77777777" w:rsidR="00BD46CB" w:rsidRPr="004377BA" w:rsidRDefault="004377BA">
      <w:pPr>
        <w:spacing w:line="22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Helped facilitate Alter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ati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e Schools Col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oquium in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conjunction with the Career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Center (Febr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ary 2012)</w:t>
      </w:r>
    </w:p>
    <w:p w14:paraId="15598136" w14:textId="77777777" w:rsidR="00BD46CB" w:rsidRPr="004377BA" w:rsidRDefault="00BD46CB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5BEA28D" w14:textId="77777777" w:rsidR="00BD46CB" w:rsidRPr="004377BA" w:rsidRDefault="004377BA">
      <w:pPr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b/>
          <w:sz w:val="22"/>
          <w:szCs w:val="22"/>
        </w:rPr>
        <w:t>DePaul University Office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for Teachi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g, Learning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&amp; Assessm</w:t>
      </w:r>
      <w:r w:rsidRPr="004377BA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b/>
          <w:sz w:val="22"/>
          <w:szCs w:val="22"/>
        </w:rPr>
        <w:t>nt,</w:t>
      </w:r>
    </w:p>
    <w:p w14:paraId="1D6EBBF7" w14:textId="77777777" w:rsidR="00BD46CB" w:rsidRPr="004377BA" w:rsidRDefault="004377BA">
      <w:pPr>
        <w:spacing w:line="240" w:lineRule="exact"/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Graduate 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dent Manager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– Supplemental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Instru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n (SI)                                                   </w:t>
      </w:r>
      <w:r w:rsidRPr="004377BA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Chicago, 200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8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-2011</w:t>
      </w:r>
    </w:p>
    <w:p w14:paraId="3C2DA3CF" w14:textId="77777777" w:rsidR="00BD46CB" w:rsidRPr="004377BA" w:rsidRDefault="00BD46CB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DF21511" w14:textId="77777777" w:rsidR="00BD46CB" w:rsidRPr="004377BA" w:rsidRDefault="004377BA">
      <w:pPr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Researc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ed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>urrent tren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in collabo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ati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sz w:val="22"/>
          <w:szCs w:val="22"/>
        </w:rPr>
        <w:t>e learning in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order to 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ain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and mana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eastAsia="Tahoma" w:hAnsiTheme="minorHAnsi" w:cstheme="minorHAnsi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undergradua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sz w:val="22"/>
          <w:szCs w:val="22"/>
        </w:rPr>
        <w:t>e peer leade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s</w:t>
      </w:r>
    </w:p>
    <w:p w14:paraId="0B1EF0FD" w14:textId="77777777" w:rsidR="00BD46CB" w:rsidRPr="004377BA" w:rsidRDefault="004377BA">
      <w:pPr>
        <w:tabs>
          <w:tab w:val="left" w:pos="820"/>
        </w:tabs>
        <w:spacing w:before="1"/>
        <w:ind w:left="836" w:right="680" w:hanging="360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eastAsia="Tahoma" w:hAnsiTheme="minorHAnsi" w:cstheme="minorHAnsi"/>
          <w:sz w:val="22"/>
          <w:szCs w:val="22"/>
        </w:rPr>
        <w:t>Created 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4377BA">
        <w:rPr>
          <w:rFonts w:asciiTheme="minorHAnsi" w:eastAsia="Tahoma" w:hAnsiTheme="minorHAnsi" w:cstheme="minorHAnsi"/>
          <w:sz w:val="22"/>
          <w:szCs w:val="22"/>
        </w:rPr>
        <w:t>eer Educatio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al </w:t>
      </w:r>
      <w:r w:rsidRPr="004377BA">
        <w:rPr>
          <w:rFonts w:asciiTheme="minorHAnsi" w:eastAsia="Tahoma" w:hAnsiTheme="minorHAnsi" w:cstheme="minorHAnsi"/>
          <w:sz w:val="22"/>
          <w:szCs w:val="22"/>
        </w:rPr>
        <w:t>Achievement Council 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d ser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ed as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>o-facilitator of the counci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,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which fostered community among SI lea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z w:val="22"/>
          <w:szCs w:val="22"/>
        </w:rPr>
        <w:t>ers and improved functio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ality of the SI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program</w:t>
      </w:r>
    </w:p>
    <w:p w14:paraId="3D0FDC26" w14:textId="77777777" w:rsidR="00BD46CB" w:rsidRPr="004377BA" w:rsidRDefault="004377BA">
      <w:pPr>
        <w:spacing w:line="24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Co-deve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oped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an Underg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ra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duate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Tea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hing Ass</w:t>
      </w:r>
      <w:r w:rsidRPr="004377BA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stant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pilot program</w:t>
      </w:r>
      <w:r w:rsidRPr="004377B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position w:val="-1"/>
          <w:sz w:val="22"/>
          <w:szCs w:val="22"/>
        </w:rPr>
        <w:t>for Spring 2011 in TCC 502</w:t>
      </w:r>
    </w:p>
    <w:p w14:paraId="247D6729" w14:textId="77777777" w:rsidR="00BD46CB" w:rsidRPr="004377BA" w:rsidRDefault="004377BA">
      <w:pPr>
        <w:tabs>
          <w:tab w:val="left" w:pos="820"/>
        </w:tabs>
        <w:spacing w:before="1"/>
        <w:ind w:left="836" w:right="143" w:hanging="360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sz w:val="22"/>
          <w:szCs w:val="22"/>
        </w:rPr>
        <w:tab/>
      </w:r>
      <w:r w:rsidRPr="004377BA">
        <w:rPr>
          <w:rFonts w:asciiTheme="minorHAnsi" w:eastAsia="Tahoma" w:hAnsiTheme="minorHAnsi" w:cstheme="minorHAnsi"/>
          <w:sz w:val="22"/>
          <w:szCs w:val="22"/>
        </w:rPr>
        <w:t>Analyzed and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organized all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relevant pro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4377BA">
        <w:rPr>
          <w:rFonts w:asciiTheme="minorHAnsi" w:eastAsia="Tahoma" w:hAnsiTheme="minorHAnsi" w:cstheme="minorHAnsi"/>
          <w:sz w:val="22"/>
          <w:szCs w:val="22"/>
        </w:rPr>
        <w:t>ram data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d worked with TLA director to write, publish and present 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z w:val="22"/>
          <w:szCs w:val="22"/>
        </w:rPr>
        <w:t>ata at Associat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on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of Instit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sz w:val="22"/>
          <w:szCs w:val="22"/>
        </w:rPr>
        <w:t>tio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al Research annual confe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ence (Montrea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,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March 201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4377BA">
        <w:rPr>
          <w:rFonts w:asciiTheme="minorHAnsi" w:eastAsia="Tahoma" w:hAnsiTheme="minorHAnsi" w:cstheme="minorHAnsi"/>
          <w:sz w:val="22"/>
          <w:szCs w:val="22"/>
        </w:rPr>
        <w:t>)</w:t>
      </w:r>
    </w:p>
    <w:p w14:paraId="79EB6310" w14:textId="77777777" w:rsidR="00BD46CB" w:rsidRPr="004377BA" w:rsidRDefault="00BD46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444E7A" w14:textId="77777777" w:rsidR="00BD46CB" w:rsidRPr="004377BA" w:rsidRDefault="00BD46CB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15838D4B" w14:textId="77777777" w:rsidR="00BD46CB" w:rsidRPr="004377BA" w:rsidRDefault="004377BA">
      <w:pPr>
        <w:spacing w:line="220" w:lineRule="exact"/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z w:val="22"/>
          <w:szCs w:val="22"/>
        </w:rPr>
        <w:pict w14:anchorId="06DD0883">
          <v:group id="_x0000_s1028" style="position:absolute;left:0;text-align:left;margin-left:27.3pt;margin-top:13.35pt;width:550.2pt;height:0;z-index:-251657216;mso-position-horizontal-relative:page" coordorigin="546,267" coordsize="11004,0">
            <v:shape id="_x0000_s1029" style="position:absolute;left:546;top:267;width:11004;height:0" coordorigin="546,267" coordsize="11004,0" path="m546,267r11004,e" filled="f" strokeweight=".82pt">
              <v:path arrowok="t"/>
            </v:shape>
            <w10:wrap anchorx="page"/>
          </v:group>
        </w:pic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MEMBERSHIP AF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F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ILIA</w:t>
      </w:r>
      <w:r w:rsidRPr="004377BA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ION</w:t>
      </w:r>
    </w:p>
    <w:p w14:paraId="72D02A18" w14:textId="77777777" w:rsidR="00BD46CB" w:rsidRPr="004377BA" w:rsidRDefault="00BD46C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6EBCF3C" w14:textId="77777777" w:rsidR="00BD46CB" w:rsidRPr="004377BA" w:rsidRDefault="004377BA">
      <w:pPr>
        <w:spacing w:before="26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American Co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4377BA">
        <w:rPr>
          <w:rFonts w:asciiTheme="minorHAnsi" w:eastAsia="Tahoma" w:hAnsiTheme="minorHAnsi" w:cstheme="minorHAnsi"/>
          <w:sz w:val="22"/>
          <w:szCs w:val="22"/>
        </w:rPr>
        <w:t>nseling Association (AC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z w:val="22"/>
          <w:szCs w:val="22"/>
        </w:rPr>
        <w:t>)</w:t>
      </w:r>
    </w:p>
    <w:p w14:paraId="0F79F5A9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American Sc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sz w:val="22"/>
          <w:szCs w:val="22"/>
        </w:rPr>
        <w:t>ool Cou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se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or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Association (ASCA)</w:t>
      </w:r>
    </w:p>
    <w:p w14:paraId="54D20519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Association for Lesbia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,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Gay, Bisexual 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d Tra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sgender Issues in Counseling (AL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eastAsia="Tahoma" w:hAnsiTheme="minorHAnsi" w:cstheme="minorHAnsi"/>
          <w:sz w:val="22"/>
          <w:szCs w:val="22"/>
        </w:rPr>
        <w:t>BTIC)</w:t>
      </w:r>
    </w:p>
    <w:p w14:paraId="181A6C79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Chi Sigma Iota (CSI)</w:t>
      </w:r>
    </w:p>
    <w:p w14:paraId="48C01002" w14:textId="77777777" w:rsidR="00BD46CB" w:rsidRPr="004377BA" w:rsidRDefault="004377BA">
      <w:pPr>
        <w:spacing w:before="1"/>
        <w:ind w:left="119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4377BA">
        <w:rPr>
          <w:rFonts w:asciiTheme="minorHAnsi" w:eastAsia="Tahoma" w:hAnsiTheme="minorHAnsi" w:cstheme="minorHAnsi"/>
          <w:sz w:val="22"/>
          <w:szCs w:val="22"/>
        </w:rPr>
        <w:t>Served as the school cou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seling </w:t>
      </w:r>
      <w:r w:rsidRPr="004377BA">
        <w:rPr>
          <w:rFonts w:asciiTheme="minorHAnsi" w:eastAsia="Tahoma" w:hAnsiTheme="minorHAnsi" w:cstheme="minorHAnsi"/>
          <w:sz w:val="22"/>
          <w:szCs w:val="22"/>
        </w:rPr>
        <w:t>representative on DePaul Uni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sz w:val="22"/>
          <w:szCs w:val="22"/>
        </w:rPr>
        <w:t>ersity’s executive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board (2008-2011)</w:t>
      </w:r>
    </w:p>
    <w:p w14:paraId="0B330375" w14:textId="77777777" w:rsidR="00BD46CB" w:rsidRPr="004377BA" w:rsidRDefault="004377BA">
      <w:pPr>
        <w:spacing w:line="22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Illinois School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Counseling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sociation (I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CA)</w:t>
      </w:r>
    </w:p>
    <w:p w14:paraId="3F18541B" w14:textId="77777777" w:rsidR="00BD46CB" w:rsidRPr="004377BA" w:rsidRDefault="00BD46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5F56EB" w14:textId="77777777" w:rsidR="00BD46CB" w:rsidRPr="004377BA" w:rsidRDefault="00BD46CB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1B96374F" w14:textId="77777777" w:rsidR="00BD46CB" w:rsidRPr="004377BA" w:rsidRDefault="004377BA">
      <w:pPr>
        <w:spacing w:line="220" w:lineRule="exact"/>
        <w:ind w:left="11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hAnsiTheme="minorHAnsi" w:cstheme="minorHAnsi"/>
          <w:sz w:val="22"/>
          <w:szCs w:val="22"/>
        </w:rPr>
        <w:pict w14:anchorId="689C32E0">
          <v:group id="_x0000_s1026" style="position:absolute;left:0;text-align:left;margin-left:27.3pt;margin-top:13.4pt;width:550.2pt;height:0;z-index:-251656192;mso-position-horizontal-relative:page" coordorigin="546,268" coordsize="11004,0">
            <v:shape id="_x0000_s1027" style="position:absolute;left:546;top:268;width:11004;height:0" coordorigin="546,268" coordsize="11004,0" path="m546,268r11004,e" filled="f" strokeweight=".82pt">
              <v:path arrowok="t"/>
            </v:shape>
            <w10:wrap anchorx="page"/>
          </v:group>
        </w:pic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PRO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F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IO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NAL</w:t>
      </w:r>
      <w:r w:rsidRPr="004377BA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ELOP</w:t>
      </w:r>
      <w:r w:rsidRPr="004377BA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M</w:t>
      </w:r>
      <w:r w:rsidRPr="004377BA">
        <w:rPr>
          <w:rFonts w:asciiTheme="minorHAnsi" w:eastAsia="Tahoma" w:hAnsiTheme="minorHAnsi" w:cstheme="minorHAnsi"/>
          <w:b/>
          <w:position w:val="-1"/>
          <w:sz w:val="22"/>
          <w:szCs w:val="22"/>
        </w:rPr>
        <w:t>ENT</w:t>
      </w:r>
    </w:p>
    <w:p w14:paraId="6CD4A58B" w14:textId="77777777" w:rsidR="00BD46CB" w:rsidRPr="004377BA" w:rsidRDefault="00BD46CB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4DFA927" w14:textId="77777777" w:rsidR="00BD46CB" w:rsidRPr="004377BA" w:rsidRDefault="004377BA">
      <w:pPr>
        <w:spacing w:before="26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Attendee:  Ill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nois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afe Sc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sz w:val="22"/>
          <w:szCs w:val="22"/>
        </w:rPr>
        <w:t>oo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s Alliance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Youth Summ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t/GSA Advisor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Wor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4377BA">
        <w:rPr>
          <w:rFonts w:asciiTheme="minorHAnsi" w:eastAsia="Tahoma" w:hAnsiTheme="minorHAnsi" w:cstheme="minorHAnsi"/>
          <w:sz w:val="22"/>
          <w:szCs w:val="22"/>
        </w:rPr>
        <w:t>sho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4377BA">
        <w:rPr>
          <w:rFonts w:asciiTheme="minorHAnsi" w:eastAsia="Tahoma" w:hAnsiTheme="minorHAnsi" w:cstheme="minorHAnsi"/>
          <w:sz w:val="22"/>
          <w:szCs w:val="22"/>
        </w:rPr>
        <w:t>s,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2012</w:t>
      </w:r>
    </w:p>
    <w:p w14:paraId="03690720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UM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4377BA">
        <w:rPr>
          <w:rFonts w:asciiTheme="minorHAnsi" w:eastAsia="Tahoma" w:hAnsiTheme="minorHAnsi" w:cstheme="minorHAnsi"/>
          <w:sz w:val="22"/>
          <w:szCs w:val="22"/>
        </w:rPr>
        <w:t>A Stu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z w:val="22"/>
          <w:szCs w:val="22"/>
        </w:rPr>
        <w:t>ent Development Corporation Trainin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4377BA">
        <w:rPr>
          <w:rFonts w:asciiTheme="minorHAnsi" w:eastAsia="Tahoma" w:hAnsiTheme="minorHAnsi" w:cstheme="minorHAnsi"/>
          <w:sz w:val="22"/>
          <w:szCs w:val="22"/>
        </w:rPr>
        <w:t>nti-Bullying Training (CPS)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2012</w:t>
      </w:r>
    </w:p>
    <w:p w14:paraId="6F4314D0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Calm Classroom 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aining,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Youth Guida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ce, 2012</w:t>
      </w:r>
    </w:p>
    <w:p w14:paraId="7B82669F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Cognitive Be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sz w:val="22"/>
          <w:szCs w:val="22"/>
        </w:rPr>
        <w:t>avioral Inter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4377BA">
        <w:rPr>
          <w:rFonts w:asciiTheme="minorHAnsi" w:eastAsia="Tahoma" w:hAnsiTheme="minorHAnsi" w:cstheme="minorHAnsi"/>
          <w:sz w:val="22"/>
          <w:szCs w:val="22"/>
        </w:rPr>
        <w:t>entio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s for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auma in Sc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ho</w:t>
      </w:r>
      <w:r w:rsidRPr="004377BA">
        <w:rPr>
          <w:rFonts w:asciiTheme="minorHAnsi" w:eastAsia="Tahoma" w:hAnsiTheme="minorHAnsi" w:cstheme="minorHAnsi"/>
          <w:sz w:val="22"/>
          <w:szCs w:val="22"/>
        </w:rPr>
        <w:t>ols (CBIT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) Training, 2011</w:t>
      </w:r>
    </w:p>
    <w:p w14:paraId="54A7D3BA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Counse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or Connection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Wo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4377BA">
        <w:rPr>
          <w:rFonts w:asciiTheme="minorHAnsi" w:eastAsia="Tahoma" w:hAnsiTheme="minorHAnsi" w:cstheme="minorHAnsi"/>
          <w:sz w:val="22"/>
          <w:szCs w:val="22"/>
        </w:rPr>
        <w:t>kshop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on Advocacy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at the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Center on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Ha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4377BA">
        <w:rPr>
          <w:rFonts w:asciiTheme="minorHAnsi" w:eastAsia="Tahoma" w:hAnsiTheme="minorHAnsi" w:cstheme="minorHAnsi"/>
          <w:sz w:val="22"/>
          <w:szCs w:val="22"/>
        </w:rPr>
        <w:t>te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z w:val="22"/>
          <w:szCs w:val="22"/>
        </w:rPr>
        <w:t>,</w:t>
      </w:r>
      <w:r w:rsidRPr="004377B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2011</w:t>
      </w:r>
    </w:p>
    <w:p w14:paraId="45726B0D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Building Safe Schoo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4377BA">
        <w:rPr>
          <w:rFonts w:asciiTheme="minorHAnsi" w:eastAsia="Tahoma" w:hAnsiTheme="minorHAnsi" w:cstheme="minorHAnsi"/>
          <w:sz w:val="22"/>
          <w:szCs w:val="22"/>
        </w:rPr>
        <w:t>s Sem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4377BA">
        <w:rPr>
          <w:rFonts w:asciiTheme="minorHAnsi" w:eastAsia="Tahoma" w:hAnsiTheme="minorHAnsi" w:cstheme="minorHAnsi"/>
          <w:sz w:val="22"/>
          <w:szCs w:val="22"/>
        </w:rPr>
        <w:t>nar at t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4377BA">
        <w:rPr>
          <w:rFonts w:asciiTheme="minorHAnsi" w:eastAsia="Tahoma" w:hAnsiTheme="minorHAnsi" w:cstheme="minorHAnsi"/>
          <w:sz w:val="22"/>
          <w:szCs w:val="22"/>
        </w:rPr>
        <w:t>e Center on Halsted, 2010</w:t>
      </w:r>
    </w:p>
    <w:p w14:paraId="51819B74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Children Impact Semi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ar: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Social/Emotional Learning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Standar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4377BA">
        <w:rPr>
          <w:rFonts w:asciiTheme="minorHAnsi" w:eastAsia="Tahoma" w:hAnsiTheme="minorHAnsi" w:cstheme="minorHAnsi"/>
          <w:sz w:val="22"/>
          <w:szCs w:val="22"/>
        </w:rPr>
        <w:t>s, 2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4377BA">
        <w:rPr>
          <w:rFonts w:asciiTheme="minorHAnsi" w:eastAsia="Tahoma" w:hAnsiTheme="minorHAnsi" w:cstheme="minorHAnsi"/>
          <w:sz w:val="22"/>
          <w:szCs w:val="22"/>
        </w:rPr>
        <w:t>10</w:t>
      </w:r>
    </w:p>
    <w:p w14:paraId="743580C9" w14:textId="77777777" w:rsidR="00BD46CB" w:rsidRPr="004377BA" w:rsidRDefault="004377BA">
      <w:pPr>
        <w:spacing w:before="1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4377B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377BA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4377BA">
        <w:rPr>
          <w:rFonts w:asciiTheme="minorHAnsi" w:eastAsia="Tahoma" w:hAnsiTheme="minorHAnsi" w:cstheme="minorHAnsi"/>
          <w:sz w:val="22"/>
          <w:szCs w:val="22"/>
        </w:rPr>
        <w:t>Peer Edu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ator Advocacy 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4377BA">
        <w:rPr>
          <w:rFonts w:asciiTheme="minorHAnsi" w:eastAsia="Tahoma" w:hAnsiTheme="minorHAnsi" w:cstheme="minorHAnsi"/>
          <w:sz w:val="22"/>
          <w:szCs w:val="22"/>
        </w:rPr>
        <w:t>onferenc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4377BA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4377BA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4377BA">
        <w:rPr>
          <w:rFonts w:asciiTheme="minorHAnsi" w:eastAsia="Tahoma" w:hAnsiTheme="minorHAnsi" w:cstheme="minorHAnsi"/>
          <w:sz w:val="22"/>
          <w:szCs w:val="22"/>
        </w:rPr>
        <w:t>ew York, 20</w:t>
      </w:r>
      <w:r w:rsidRPr="004377BA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4377BA">
        <w:rPr>
          <w:rFonts w:asciiTheme="minorHAnsi" w:eastAsia="Tahoma" w:hAnsiTheme="minorHAnsi" w:cstheme="minorHAnsi"/>
          <w:sz w:val="22"/>
          <w:szCs w:val="22"/>
        </w:rPr>
        <w:t>0</w:t>
      </w:r>
    </w:p>
    <w:sectPr w:rsidR="00BD46CB" w:rsidRPr="004377BA">
      <w:pgSz w:w="12240" w:h="15840"/>
      <w:pgMar w:top="520" w:right="6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6F5055"/>
    <w:multiLevelType w:val="multilevel"/>
    <w:tmpl w:val="204EC7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6CB"/>
    <w:rsid w:val="004377BA"/>
    <w:rsid w:val="00BD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0DCCB18"/>
  <w15:docId w15:val="{66896E47-02DB-4D45-A938-5BFD0A3D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377B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77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HAR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1322</Words>
  <Characters>7537</Characters>
  <Application>Microsoft Office Word</Application>
  <DocSecurity>0</DocSecurity>
  <Lines>62</Lines>
  <Paragraphs>17</Paragraphs>
  <ScaleCrop>false</ScaleCrop>
  <Company/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2021-05-20T13:23:00Z</dcterms:created>
  <dcterms:modified xsi:type="dcterms:W3CDTF">2021-05-20T13:25:00Z</dcterms:modified>
</cp:coreProperties>
</file>